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15" w:rsidRPr="007F099B" w:rsidRDefault="009C7D15">
      <w:pPr>
        <w:pStyle w:val="1"/>
        <w:tabs>
          <w:tab w:val="left" w:pos="0"/>
        </w:tabs>
        <w:rPr>
          <w:sz w:val="23"/>
          <w:szCs w:val="23"/>
        </w:rPr>
      </w:pPr>
      <w:bookmarkStart w:id="0" w:name="_GoBack"/>
      <w:bookmarkEnd w:id="0"/>
      <w:r w:rsidRPr="007F099B">
        <w:rPr>
          <w:sz w:val="23"/>
          <w:szCs w:val="23"/>
        </w:rPr>
        <w:t>ДОГОВОР ПОСТАВКИ № _________</w:t>
      </w:r>
    </w:p>
    <w:p w:rsidR="009C7D15" w:rsidRPr="007F099B" w:rsidRDefault="009C7D15">
      <w:pPr>
        <w:rPr>
          <w:sz w:val="23"/>
          <w:szCs w:val="23"/>
        </w:rPr>
      </w:pPr>
    </w:p>
    <w:p w:rsidR="009C7D15" w:rsidRPr="007F099B" w:rsidRDefault="009C7D15">
      <w:pPr>
        <w:rPr>
          <w:sz w:val="23"/>
          <w:szCs w:val="23"/>
        </w:rPr>
      </w:pPr>
      <w:r w:rsidRPr="007F099B">
        <w:rPr>
          <w:sz w:val="23"/>
          <w:szCs w:val="23"/>
        </w:rPr>
        <w:t>г. Петрозаводск</w:t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         </w:t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  <w:t xml:space="preserve">         </w:t>
      </w:r>
      <w:r w:rsidR="008C0ECB" w:rsidRPr="007F099B">
        <w:rPr>
          <w:sz w:val="23"/>
          <w:szCs w:val="23"/>
        </w:rPr>
        <w:t xml:space="preserve">      «____»__________ </w:t>
      </w:r>
      <w:r w:rsidRPr="007F099B">
        <w:rPr>
          <w:sz w:val="23"/>
          <w:szCs w:val="23"/>
        </w:rPr>
        <w:t>20</w:t>
      </w:r>
      <w:r w:rsidR="005C2DBF" w:rsidRPr="007F099B">
        <w:rPr>
          <w:sz w:val="23"/>
          <w:szCs w:val="23"/>
        </w:rPr>
        <w:t>1</w:t>
      </w:r>
      <w:r w:rsidR="0095179D" w:rsidRPr="007F099B">
        <w:rPr>
          <w:sz w:val="23"/>
          <w:szCs w:val="23"/>
        </w:rPr>
        <w:t>1</w:t>
      </w:r>
      <w:r w:rsidRPr="007F099B">
        <w:rPr>
          <w:sz w:val="23"/>
          <w:szCs w:val="23"/>
        </w:rPr>
        <w:t xml:space="preserve"> г.</w:t>
      </w:r>
    </w:p>
    <w:p w:rsidR="006F1D1C" w:rsidRPr="007F099B" w:rsidRDefault="006F1D1C">
      <w:pPr>
        <w:rPr>
          <w:sz w:val="23"/>
          <w:szCs w:val="23"/>
        </w:rPr>
      </w:pPr>
    </w:p>
    <w:p w:rsidR="009C7D15" w:rsidRPr="007F099B" w:rsidRDefault="0095179D" w:rsidP="00C64EE0">
      <w:pPr>
        <w:pStyle w:val="a4"/>
        <w:ind w:firstLine="720"/>
        <w:rPr>
          <w:sz w:val="23"/>
          <w:szCs w:val="23"/>
        </w:rPr>
      </w:pPr>
      <w:proofErr w:type="gramStart"/>
      <w:r w:rsidRPr="007F099B">
        <w:rPr>
          <w:sz w:val="23"/>
          <w:szCs w:val="23"/>
        </w:rPr>
        <w:t>____________________</w:t>
      </w:r>
      <w:r w:rsidR="009C7D15" w:rsidRPr="007F099B">
        <w:rPr>
          <w:sz w:val="23"/>
          <w:szCs w:val="23"/>
        </w:rPr>
        <w:t xml:space="preserve">, именуемое в дальнейшем «Поставщик», в лице  </w:t>
      </w:r>
      <w:r w:rsidRPr="007F099B">
        <w:rPr>
          <w:sz w:val="23"/>
          <w:szCs w:val="23"/>
        </w:rPr>
        <w:t>________________________</w:t>
      </w:r>
      <w:r w:rsidR="009C7D15" w:rsidRPr="007F099B">
        <w:rPr>
          <w:sz w:val="23"/>
          <w:szCs w:val="23"/>
        </w:rPr>
        <w:t xml:space="preserve">, действующего на основании </w:t>
      </w:r>
      <w:r w:rsidRPr="007F099B">
        <w:rPr>
          <w:sz w:val="23"/>
          <w:szCs w:val="23"/>
        </w:rPr>
        <w:t>__________________</w:t>
      </w:r>
      <w:r w:rsidR="009C7D15" w:rsidRPr="007F099B">
        <w:rPr>
          <w:sz w:val="23"/>
          <w:szCs w:val="23"/>
        </w:rPr>
        <w:t xml:space="preserve">, с одной стороны, и ОАО «ТГК-1», именуемое в дальнейшем «Покупатель», в лице Заместителя генерального директора </w:t>
      </w:r>
      <w:r w:rsidR="008C0ECB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>- дире</w:t>
      </w:r>
      <w:r w:rsidR="008C0ECB" w:rsidRPr="007F099B">
        <w:rPr>
          <w:sz w:val="23"/>
          <w:szCs w:val="23"/>
        </w:rPr>
        <w:t xml:space="preserve">ктора филиала «Карельский» ОАО </w:t>
      </w:r>
      <w:r w:rsidR="009C7D15" w:rsidRPr="007F099B">
        <w:rPr>
          <w:sz w:val="23"/>
          <w:szCs w:val="23"/>
        </w:rPr>
        <w:t xml:space="preserve">«ТГК-1» Белова Валерия Владимировича, действующего на основании доверенности № </w:t>
      </w:r>
      <w:r w:rsidR="005C2DBF" w:rsidRPr="007F099B">
        <w:rPr>
          <w:sz w:val="23"/>
          <w:szCs w:val="23"/>
        </w:rPr>
        <w:t>1</w:t>
      </w:r>
      <w:r w:rsidRPr="007F099B">
        <w:rPr>
          <w:sz w:val="23"/>
          <w:szCs w:val="23"/>
        </w:rPr>
        <w:t>17</w:t>
      </w:r>
      <w:r w:rsidR="005C2DBF" w:rsidRPr="007F099B">
        <w:rPr>
          <w:sz w:val="23"/>
          <w:szCs w:val="23"/>
        </w:rPr>
        <w:t xml:space="preserve"> – 201</w:t>
      </w:r>
      <w:r w:rsidRPr="007F099B">
        <w:rPr>
          <w:sz w:val="23"/>
          <w:szCs w:val="23"/>
        </w:rPr>
        <w:t>1</w:t>
      </w:r>
      <w:r w:rsidR="005C2DBF" w:rsidRPr="007F099B">
        <w:rPr>
          <w:sz w:val="23"/>
          <w:szCs w:val="23"/>
        </w:rPr>
        <w:t xml:space="preserve"> от 01 января 201</w:t>
      </w:r>
      <w:r w:rsidRPr="007F099B">
        <w:rPr>
          <w:sz w:val="23"/>
          <w:szCs w:val="23"/>
        </w:rPr>
        <w:t>1</w:t>
      </w:r>
      <w:r w:rsidR="005C2DBF" w:rsidRPr="007F099B">
        <w:rPr>
          <w:sz w:val="23"/>
          <w:szCs w:val="23"/>
        </w:rPr>
        <w:t xml:space="preserve"> г.</w:t>
      </w:r>
      <w:r w:rsidR="009C7D15" w:rsidRPr="007F099B">
        <w:rPr>
          <w:sz w:val="23"/>
          <w:szCs w:val="23"/>
        </w:rPr>
        <w:t xml:space="preserve">, с другой стороны, заключили настоящий </w:t>
      </w:r>
      <w:r w:rsidRPr="007F099B">
        <w:rPr>
          <w:sz w:val="23"/>
          <w:szCs w:val="23"/>
        </w:rPr>
        <w:t>Д</w:t>
      </w:r>
      <w:r w:rsidR="009C7D15" w:rsidRPr="007F099B">
        <w:rPr>
          <w:sz w:val="23"/>
          <w:szCs w:val="23"/>
        </w:rPr>
        <w:t>оговор (далее – Договор) о нижеследующем:</w:t>
      </w:r>
      <w:proofErr w:type="gramEnd"/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>
      <w:pPr>
        <w:pStyle w:val="a4"/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1. ПРЕДМЕТ ДОГОВОРА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Поставщик обязуется постав</w:t>
      </w:r>
      <w:r w:rsidR="0095179D" w:rsidRPr="007F099B">
        <w:rPr>
          <w:sz w:val="23"/>
          <w:szCs w:val="23"/>
        </w:rPr>
        <w:t>и</w:t>
      </w:r>
      <w:r w:rsidRPr="007F099B">
        <w:rPr>
          <w:sz w:val="23"/>
          <w:szCs w:val="23"/>
        </w:rPr>
        <w:t>ть и передать в течение срока действия Договора в собственность Покупателя, а Покупатель обязуется прин</w:t>
      </w:r>
      <w:r w:rsidR="0095179D" w:rsidRPr="007F099B">
        <w:rPr>
          <w:sz w:val="23"/>
          <w:szCs w:val="23"/>
        </w:rPr>
        <w:t>я</w:t>
      </w:r>
      <w:r w:rsidRPr="007F099B">
        <w:rPr>
          <w:sz w:val="23"/>
          <w:szCs w:val="23"/>
        </w:rPr>
        <w:t>ть и своевременно опла</w:t>
      </w:r>
      <w:r w:rsidR="0095179D" w:rsidRPr="007F099B">
        <w:rPr>
          <w:sz w:val="23"/>
          <w:szCs w:val="23"/>
        </w:rPr>
        <w:t>ти</w:t>
      </w:r>
      <w:r w:rsidRPr="007F099B">
        <w:rPr>
          <w:sz w:val="23"/>
          <w:szCs w:val="23"/>
        </w:rPr>
        <w:t xml:space="preserve">ть </w:t>
      </w:r>
      <w:r w:rsidR="006E0EA9" w:rsidRPr="007F099B">
        <w:rPr>
          <w:sz w:val="23"/>
          <w:szCs w:val="23"/>
        </w:rPr>
        <w:t xml:space="preserve">автомобиль </w:t>
      </w:r>
      <w:r w:rsidR="00E07999">
        <w:rPr>
          <w:sz w:val="23"/>
          <w:szCs w:val="23"/>
        </w:rPr>
        <w:t>УАЗ-39099</w:t>
      </w:r>
      <w:r w:rsidR="00E07999" w:rsidRPr="00E07999">
        <w:rPr>
          <w:sz w:val="23"/>
          <w:szCs w:val="23"/>
        </w:rPr>
        <w:t>5</w:t>
      </w:r>
      <w:r w:rsidR="005C2DBF" w:rsidRPr="007F099B">
        <w:rPr>
          <w:sz w:val="23"/>
          <w:szCs w:val="23"/>
        </w:rPr>
        <w:t xml:space="preserve">,  </w:t>
      </w:r>
      <w:r w:rsidRPr="007F099B">
        <w:rPr>
          <w:sz w:val="23"/>
          <w:szCs w:val="23"/>
        </w:rPr>
        <w:t>в дальнейшем именуем</w:t>
      </w:r>
      <w:r w:rsidR="0095179D" w:rsidRPr="007F099B">
        <w:rPr>
          <w:sz w:val="23"/>
          <w:szCs w:val="23"/>
        </w:rPr>
        <w:t>ый</w:t>
      </w:r>
      <w:r w:rsidRPr="007F099B">
        <w:rPr>
          <w:sz w:val="23"/>
          <w:szCs w:val="23"/>
        </w:rPr>
        <w:t xml:space="preserve"> «Продукция», в соответствии с прилагаемой Спецификацией (Приложение №1), являющейся неотъемлемой частью Договора, на нижеуказанных условиях.</w:t>
      </w:r>
    </w:p>
    <w:p w:rsidR="009C7D15" w:rsidRPr="007F099B" w:rsidRDefault="009C7D15">
      <w:pPr>
        <w:pStyle w:val="a4"/>
        <w:tabs>
          <w:tab w:val="left" w:pos="0"/>
        </w:tabs>
        <w:rPr>
          <w:sz w:val="23"/>
          <w:szCs w:val="23"/>
        </w:rPr>
      </w:pPr>
    </w:p>
    <w:p w:rsidR="009C7D15" w:rsidRPr="007F099B" w:rsidRDefault="009C7D15">
      <w:pPr>
        <w:pStyle w:val="a4"/>
        <w:numPr>
          <w:ilvl w:val="0"/>
          <w:numId w:val="4"/>
        </w:numPr>
        <w:tabs>
          <w:tab w:val="left" w:pos="51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ОБЪЕМ (КОЛИЧЕСТВО), НОМЕНКЛАТУРА (АССОРТИМЕНТ)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9C7D15" w:rsidRPr="007F099B" w:rsidRDefault="009C7D15">
      <w:pPr>
        <w:pStyle w:val="a4"/>
        <w:ind w:left="705"/>
        <w:rPr>
          <w:sz w:val="23"/>
          <w:szCs w:val="23"/>
        </w:rPr>
      </w:pPr>
    </w:p>
    <w:p w:rsidR="009C7D15" w:rsidRPr="007F099B" w:rsidRDefault="009C7D15">
      <w:pPr>
        <w:pStyle w:val="a4"/>
        <w:numPr>
          <w:ilvl w:val="0"/>
          <w:numId w:val="4"/>
        </w:numPr>
        <w:tabs>
          <w:tab w:val="left" w:pos="51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КАЧЕСТВО И КОМПЛЕКТНОСТЬ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Качество поставляемой по Договору Продукции должно соответствовать действующим государственным (отраслевым) стандартам РФ и ТУ.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Дата изготовления (выпуска) Продукции должна быть не ранее 20</w:t>
      </w:r>
      <w:r w:rsidR="0052648F" w:rsidRPr="007F099B">
        <w:rPr>
          <w:sz w:val="23"/>
          <w:szCs w:val="23"/>
        </w:rPr>
        <w:t>10</w:t>
      </w:r>
      <w:r w:rsidRPr="007F099B">
        <w:rPr>
          <w:sz w:val="23"/>
          <w:szCs w:val="23"/>
        </w:rPr>
        <w:t xml:space="preserve"> года.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Если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 xml:space="preserve">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>
      <w:pPr>
        <w:pStyle w:val="a4"/>
        <w:numPr>
          <w:ilvl w:val="0"/>
          <w:numId w:val="4"/>
        </w:numPr>
        <w:tabs>
          <w:tab w:val="left" w:pos="51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СРОКИ, ПОРЯДОК И УСЛОВИЯ ПОСТАВКИ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 xml:space="preserve">Поставка Продукции осуществляется </w:t>
      </w:r>
      <w:r w:rsidR="001B0A82" w:rsidRPr="007F099B">
        <w:rPr>
          <w:sz w:val="23"/>
          <w:szCs w:val="23"/>
        </w:rPr>
        <w:t xml:space="preserve">до </w:t>
      </w:r>
      <w:r w:rsidR="007F099B" w:rsidRPr="007F099B">
        <w:rPr>
          <w:sz w:val="23"/>
          <w:szCs w:val="23"/>
        </w:rPr>
        <w:t>20 октяб</w:t>
      </w:r>
      <w:r w:rsidR="001B0A82" w:rsidRPr="007F099B">
        <w:rPr>
          <w:sz w:val="23"/>
          <w:szCs w:val="23"/>
        </w:rPr>
        <w:t>ря 201</w:t>
      </w:r>
      <w:r w:rsidR="0095179D" w:rsidRPr="007F099B">
        <w:rPr>
          <w:sz w:val="23"/>
          <w:szCs w:val="23"/>
        </w:rPr>
        <w:t>1</w:t>
      </w:r>
      <w:r w:rsidR="001B0A82" w:rsidRPr="007F099B">
        <w:rPr>
          <w:sz w:val="23"/>
          <w:szCs w:val="23"/>
        </w:rPr>
        <w:t xml:space="preserve"> года</w:t>
      </w:r>
      <w:r w:rsidRPr="007F099B">
        <w:rPr>
          <w:sz w:val="23"/>
          <w:szCs w:val="23"/>
        </w:rPr>
        <w:t xml:space="preserve">.  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Грузополучателем по Договору является филиал «Карельский» ОАО «ТГК-1»</w:t>
      </w:r>
      <w:r w:rsidR="002A4177">
        <w:rPr>
          <w:sz w:val="23"/>
          <w:szCs w:val="23"/>
        </w:rPr>
        <w:t xml:space="preserve">, </w:t>
      </w:r>
      <w:r w:rsidRPr="007F099B">
        <w:rPr>
          <w:sz w:val="23"/>
          <w:szCs w:val="23"/>
        </w:rPr>
        <w:t xml:space="preserve"> адрес</w:t>
      </w:r>
      <w:r w:rsidR="002A4177">
        <w:rPr>
          <w:sz w:val="23"/>
          <w:szCs w:val="23"/>
        </w:rPr>
        <w:t>:</w:t>
      </w:r>
      <w:r w:rsidRPr="007F099B">
        <w:rPr>
          <w:sz w:val="23"/>
          <w:szCs w:val="23"/>
        </w:rPr>
        <w:t xml:space="preserve"> 185035,  РК, г. Петрозаводск, ул. Кирова, д.43, если иное не оговаривается дополнительно.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 xml:space="preserve">Поставляемая Продукция должна быть </w:t>
      </w:r>
      <w:proofErr w:type="spellStart"/>
      <w:r w:rsidRPr="007F099B">
        <w:rPr>
          <w:sz w:val="23"/>
          <w:szCs w:val="23"/>
        </w:rPr>
        <w:t>затарена</w:t>
      </w:r>
      <w:proofErr w:type="spellEnd"/>
      <w:r w:rsidRPr="007F099B">
        <w:rPr>
          <w:sz w:val="23"/>
          <w:szCs w:val="23"/>
        </w:rPr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>Доставка Продукции  производится транспортом Поставщика.</w:t>
      </w:r>
    </w:p>
    <w:p w:rsidR="009C7D15" w:rsidRPr="007F099B" w:rsidRDefault="009C7D15">
      <w:pPr>
        <w:pStyle w:val="a4"/>
        <w:numPr>
          <w:ilvl w:val="1"/>
          <w:numId w:val="4"/>
        </w:numPr>
        <w:tabs>
          <w:tab w:val="left" w:pos="510"/>
        </w:tabs>
        <w:ind w:left="510"/>
        <w:rPr>
          <w:sz w:val="23"/>
          <w:szCs w:val="23"/>
        </w:rPr>
      </w:pPr>
      <w:r w:rsidRPr="007F099B">
        <w:rPr>
          <w:sz w:val="23"/>
          <w:szCs w:val="23"/>
        </w:rPr>
        <w:t xml:space="preserve">Накладная на отпуск Продукции передается </w:t>
      </w:r>
      <w:r w:rsidR="005A2930" w:rsidRPr="007F099B">
        <w:rPr>
          <w:sz w:val="23"/>
          <w:szCs w:val="23"/>
        </w:rPr>
        <w:t>Грузополучателю</w:t>
      </w:r>
      <w:r w:rsidRPr="007F099B">
        <w:rPr>
          <w:sz w:val="23"/>
          <w:szCs w:val="23"/>
        </w:rPr>
        <w:t>.</w:t>
      </w:r>
    </w:p>
    <w:p w:rsidR="009C7D15" w:rsidRPr="00925B4D" w:rsidRDefault="005C2DBF">
      <w:pPr>
        <w:pStyle w:val="a4"/>
        <w:rPr>
          <w:sz w:val="23"/>
          <w:szCs w:val="23"/>
        </w:rPr>
      </w:pPr>
      <w:r w:rsidRPr="007F099B">
        <w:rPr>
          <w:sz w:val="23"/>
          <w:szCs w:val="23"/>
        </w:rPr>
        <w:t xml:space="preserve">4.6.  </w:t>
      </w:r>
      <w:r w:rsidR="009C7D15" w:rsidRPr="007F099B">
        <w:rPr>
          <w:sz w:val="23"/>
          <w:szCs w:val="23"/>
        </w:rPr>
        <w:t xml:space="preserve">Передача (приемка-сдача) Продукции осуществляется </w:t>
      </w:r>
      <w:r w:rsidR="00300E1E" w:rsidRPr="007F099B">
        <w:rPr>
          <w:sz w:val="23"/>
          <w:szCs w:val="23"/>
        </w:rPr>
        <w:t xml:space="preserve"> </w:t>
      </w:r>
      <w:r w:rsidR="00A04397" w:rsidRPr="007F099B">
        <w:rPr>
          <w:sz w:val="23"/>
          <w:szCs w:val="23"/>
        </w:rPr>
        <w:t xml:space="preserve">на складе </w:t>
      </w:r>
      <w:r w:rsidR="00C62649" w:rsidRPr="007F099B">
        <w:rPr>
          <w:sz w:val="23"/>
          <w:szCs w:val="23"/>
        </w:rPr>
        <w:t>Грузополучателя</w:t>
      </w:r>
      <w:r w:rsidR="00A04397" w:rsidRPr="007F099B">
        <w:rPr>
          <w:sz w:val="23"/>
          <w:szCs w:val="23"/>
        </w:rPr>
        <w:t xml:space="preserve"> по адресу: 185013, Республика Карелия, г</w:t>
      </w:r>
      <w:proofErr w:type="gramStart"/>
      <w:r w:rsidR="00A04397" w:rsidRPr="007F099B">
        <w:rPr>
          <w:sz w:val="23"/>
          <w:szCs w:val="23"/>
        </w:rPr>
        <w:t>.П</w:t>
      </w:r>
      <w:proofErr w:type="gramEnd"/>
      <w:r w:rsidR="00A04397" w:rsidRPr="007F099B">
        <w:rPr>
          <w:sz w:val="23"/>
          <w:szCs w:val="23"/>
        </w:rPr>
        <w:t>етрозаводск, ул.</w:t>
      </w:r>
      <w:r w:rsidR="00C62649" w:rsidRPr="007F099B">
        <w:rPr>
          <w:sz w:val="23"/>
          <w:szCs w:val="23"/>
        </w:rPr>
        <w:t xml:space="preserve"> </w:t>
      </w:r>
      <w:r w:rsidR="00925B4D">
        <w:rPr>
          <w:sz w:val="23"/>
          <w:szCs w:val="23"/>
        </w:rPr>
        <w:t>Кирова,43.</w:t>
      </w:r>
    </w:p>
    <w:p w:rsidR="009C7D15" w:rsidRPr="007F099B" w:rsidRDefault="005C2DBF">
      <w:pPr>
        <w:pStyle w:val="a4"/>
        <w:numPr>
          <w:ilvl w:val="1"/>
          <w:numId w:val="2"/>
        </w:numPr>
        <w:tabs>
          <w:tab w:val="left" w:pos="360"/>
        </w:tabs>
        <w:rPr>
          <w:sz w:val="23"/>
          <w:szCs w:val="23"/>
        </w:rPr>
      </w:pPr>
      <w:r w:rsidRPr="007F099B">
        <w:rPr>
          <w:sz w:val="23"/>
          <w:szCs w:val="23"/>
        </w:rPr>
        <w:t xml:space="preserve">   </w:t>
      </w:r>
      <w:r w:rsidR="009C7D15" w:rsidRPr="007F099B">
        <w:rPr>
          <w:sz w:val="23"/>
          <w:szCs w:val="23"/>
        </w:rPr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9C7D15" w:rsidRPr="007F099B" w:rsidRDefault="005C2DBF">
      <w:pPr>
        <w:pStyle w:val="a4"/>
        <w:numPr>
          <w:ilvl w:val="1"/>
          <w:numId w:val="2"/>
        </w:numPr>
        <w:tabs>
          <w:tab w:val="left" w:pos="360"/>
        </w:tabs>
        <w:rPr>
          <w:sz w:val="23"/>
          <w:szCs w:val="23"/>
        </w:rPr>
      </w:pPr>
      <w:r w:rsidRPr="007F099B">
        <w:rPr>
          <w:sz w:val="23"/>
          <w:szCs w:val="23"/>
        </w:rPr>
        <w:t xml:space="preserve">    </w:t>
      </w:r>
      <w:r w:rsidR="009C7D15" w:rsidRPr="007F099B">
        <w:rPr>
          <w:sz w:val="23"/>
          <w:szCs w:val="23"/>
        </w:rPr>
        <w:t xml:space="preserve">В случае поставки Продукции в количестве, несоответствующем условиям  поставки, указанным в </w:t>
      </w:r>
      <w:r w:rsidR="00C62649" w:rsidRPr="007F099B">
        <w:rPr>
          <w:sz w:val="23"/>
          <w:szCs w:val="23"/>
        </w:rPr>
        <w:t xml:space="preserve">    </w:t>
      </w:r>
      <w:r w:rsidR="009C7D15" w:rsidRPr="007F099B">
        <w:rPr>
          <w:sz w:val="23"/>
          <w:szCs w:val="23"/>
        </w:rPr>
        <w:t>Договоре и (или) заявках, Покупатель обязан уведомить об этом Поставщика в двадцатидневный срок со дня приемки  Продукции.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2B3D82">
      <w:pPr>
        <w:pStyle w:val="a4"/>
        <w:numPr>
          <w:ilvl w:val="0"/>
          <w:numId w:val="2"/>
        </w:numPr>
        <w:tabs>
          <w:tab w:val="left" w:pos="36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ГАРАНТИЙНЫЕ ОБЯЗАТЕЛЬСТВА</w:t>
      </w:r>
    </w:p>
    <w:p w:rsidR="002B3D82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 xml:space="preserve">5.1 Гарантийный срок на </w:t>
      </w:r>
      <w:r w:rsidR="00C62649" w:rsidRPr="007F099B">
        <w:rPr>
          <w:sz w:val="23"/>
          <w:szCs w:val="23"/>
        </w:rPr>
        <w:t>Продукцию</w:t>
      </w:r>
      <w:r w:rsidRPr="007F099B">
        <w:rPr>
          <w:sz w:val="23"/>
          <w:szCs w:val="23"/>
        </w:rPr>
        <w:t xml:space="preserve"> устанавливается с момента подписания накладных и акта приемки – передачи и составит </w:t>
      </w:r>
      <w:r w:rsidR="00174D9F" w:rsidRPr="007F099B">
        <w:rPr>
          <w:sz w:val="23"/>
          <w:szCs w:val="23"/>
        </w:rPr>
        <w:t>36</w:t>
      </w:r>
      <w:r w:rsidRPr="007F099B">
        <w:rPr>
          <w:sz w:val="23"/>
          <w:szCs w:val="23"/>
        </w:rPr>
        <w:t xml:space="preserve"> (</w:t>
      </w:r>
      <w:r w:rsidR="00174D9F" w:rsidRPr="007F099B">
        <w:rPr>
          <w:sz w:val="23"/>
          <w:szCs w:val="23"/>
        </w:rPr>
        <w:t>тридцать шесть</w:t>
      </w:r>
      <w:r w:rsidRPr="007F099B">
        <w:rPr>
          <w:sz w:val="23"/>
          <w:szCs w:val="23"/>
        </w:rPr>
        <w:t xml:space="preserve">) месяцев. </w:t>
      </w:r>
    </w:p>
    <w:p w:rsidR="002B3D82" w:rsidRPr="007F099B" w:rsidRDefault="002B3D82" w:rsidP="002B3D82">
      <w:pPr>
        <w:pStyle w:val="a4"/>
        <w:ind w:left="360"/>
        <w:rPr>
          <w:sz w:val="23"/>
          <w:szCs w:val="23"/>
        </w:rPr>
      </w:pPr>
    </w:p>
    <w:p w:rsidR="00EB5CAF" w:rsidRPr="007F099B" w:rsidRDefault="00EB5CAF" w:rsidP="002B3D82">
      <w:pPr>
        <w:pStyle w:val="a4"/>
        <w:ind w:left="360"/>
        <w:rPr>
          <w:sz w:val="23"/>
          <w:szCs w:val="23"/>
        </w:rPr>
      </w:pPr>
    </w:p>
    <w:p w:rsidR="002B3D82" w:rsidRPr="007F099B" w:rsidRDefault="002B3D82" w:rsidP="002B3D82">
      <w:pPr>
        <w:pStyle w:val="a4"/>
        <w:numPr>
          <w:ilvl w:val="0"/>
          <w:numId w:val="2"/>
        </w:numPr>
        <w:tabs>
          <w:tab w:val="left" w:pos="360"/>
        </w:tabs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СУММА ДОГОВОРА И ПОРЯДОК РАСЧЕТОВ</w:t>
      </w:r>
    </w:p>
    <w:p w:rsidR="002B3D82" w:rsidRPr="007F099B" w:rsidRDefault="009C7D15" w:rsidP="002B3D82">
      <w:pPr>
        <w:pStyle w:val="a4"/>
        <w:numPr>
          <w:ilvl w:val="1"/>
          <w:numId w:val="6"/>
        </w:numPr>
        <w:rPr>
          <w:sz w:val="23"/>
          <w:szCs w:val="23"/>
        </w:rPr>
      </w:pPr>
      <w:r w:rsidRPr="007F099B">
        <w:rPr>
          <w:sz w:val="23"/>
          <w:szCs w:val="23"/>
        </w:rPr>
        <w:t>Общая сумма всех поставок по Договору является твердой ценой (фиксированной) и составляет</w:t>
      </w:r>
      <w:r w:rsidR="00337BBF" w:rsidRPr="007F099B">
        <w:rPr>
          <w:sz w:val="23"/>
          <w:szCs w:val="23"/>
        </w:rPr>
        <w:t xml:space="preserve"> </w:t>
      </w:r>
      <w:r w:rsidR="00DB7B7F" w:rsidRPr="007F099B">
        <w:rPr>
          <w:sz w:val="23"/>
          <w:szCs w:val="23"/>
        </w:rPr>
        <w:t>_____________________</w:t>
      </w:r>
      <w:r w:rsidR="00337BBF" w:rsidRPr="007F099B">
        <w:rPr>
          <w:sz w:val="23"/>
          <w:szCs w:val="23"/>
        </w:rPr>
        <w:t>руб. (</w:t>
      </w:r>
      <w:r w:rsidR="00DB7B7F" w:rsidRPr="007F099B">
        <w:rPr>
          <w:sz w:val="23"/>
          <w:szCs w:val="23"/>
        </w:rPr>
        <w:t>____________</w:t>
      </w:r>
      <w:r w:rsidR="001C07D8" w:rsidRPr="007F099B">
        <w:rPr>
          <w:sz w:val="23"/>
          <w:szCs w:val="23"/>
        </w:rPr>
        <w:t xml:space="preserve"> руб. </w:t>
      </w:r>
      <w:r w:rsidR="00DB7B7F" w:rsidRPr="007F099B">
        <w:rPr>
          <w:sz w:val="23"/>
          <w:szCs w:val="23"/>
        </w:rPr>
        <w:t>__</w:t>
      </w:r>
      <w:r w:rsidR="00337BBF" w:rsidRPr="007F099B">
        <w:rPr>
          <w:sz w:val="23"/>
          <w:szCs w:val="23"/>
        </w:rPr>
        <w:t xml:space="preserve"> коп.),</w:t>
      </w:r>
      <w:r w:rsidRPr="007F099B">
        <w:rPr>
          <w:sz w:val="23"/>
          <w:szCs w:val="23"/>
        </w:rPr>
        <w:t xml:space="preserve"> </w:t>
      </w:r>
      <w:r w:rsidR="001C07D8" w:rsidRPr="007F099B">
        <w:rPr>
          <w:sz w:val="23"/>
          <w:szCs w:val="23"/>
        </w:rPr>
        <w:t xml:space="preserve">в т.ч. </w:t>
      </w:r>
      <w:r w:rsidRPr="007F099B">
        <w:rPr>
          <w:sz w:val="23"/>
          <w:szCs w:val="23"/>
        </w:rPr>
        <w:t>НДС</w:t>
      </w:r>
      <w:r w:rsidR="00164FC6" w:rsidRPr="007F099B">
        <w:rPr>
          <w:sz w:val="23"/>
          <w:szCs w:val="23"/>
        </w:rPr>
        <w:t xml:space="preserve">- 18% </w:t>
      </w:r>
      <w:r w:rsidR="00DB7B7F" w:rsidRPr="007F099B">
        <w:rPr>
          <w:sz w:val="23"/>
          <w:szCs w:val="23"/>
        </w:rPr>
        <w:t>____________</w:t>
      </w:r>
      <w:r w:rsidR="00164FC6" w:rsidRPr="007F099B">
        <w:rPr>
          <w:sz w:val="23"/>
          <w:szCs w:val="23"/>
        </w:rPr>
        <w:t xml:space="preserve"> </w:t>
      </w:r>
      <w:r w:rsidR="001C07D8" w:rsidRPr="007F099B">
        <w:rPr>
          <w:sz w:val="23"/>
          <w:szCs w:val="23"/>
        </w:rPr>
        <w:t xml:space="preserve"> </w:t>
      </w:r>
      <w:r w:rsidR="00337BBF" w:rsidRPr="007F099B">
        <w:rPr>
          <w:sz w:val="23"/>
          <w:szCs w:val="23"/>
        </w:rPr>
        <w:t xml:space="preserve">руб. </w:t>
      </w:r>
    </w:p>
    <w:p w:rsidR="002B3D82" w:rsidRPr="007F099B" w:rsidRDefault="009C7D15" w:rsidP="002B3D82">
      <w:pPr>
        <w:pStyle w:val="a4"/>
        <w:numPr>
          <w:ilvl w:val="1"/>
          <w:numId w:val="6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Оплата Продукции производится </w:t>
      </w:r>
      <w:r w:rsidR="001C07D8" w:rsidRPr="007F099B">
        <w:rPr>
          <w:sz w:val="23"/>
          <w:szCs w:val="23"/>
        </w:rPr>
        <w:t xml:space="preserve">в </w:t>
      </w:r>
      <w:r w:rsidR="00256905" w:rsidRPr="007F099B">
        <w:rPr>
          <w:sz w:val="23"/>
          <w:szCs w:val="23"/>
        </w:rPr>
        <w:t xml:space="preserve">течение 60 дней с момента подписания актов сдачи-приемки </w:t>
      </w:r>
      <w:r w:rsidR="002B3D82" w:rsidRPr="007F099B">
        <w:rPr>
          <w:sz w:val="23"/>
          <w:szCs w:val="23"/>
        </w:rPr>
        <w:t>подлежа</w:t>
      </w:r>
      <w:r w:rsidR="006616BB" w:rsidRPr="007F099B">
        <w:rPr>
          <w:sz w:val="23"/>
          <w:szCs w:val="23"/>
        </w:rPr>
        <w:t>щей поставке Продукции на складе</w:t>
      </w:r>
      <w:r w:rsidR="002B3D82" w:rsidRPr="007F099B">
        <w:rPr>
          <w:sz w:val="23"/>
          <w:szCs w:val="23"/>
        </w:rPr>
        <w:t xml:space="preserve"> Грузополучателя. </w:t>
      </w:r>
    </w:p>
    <w:p w:rsidR="008D5E31" w:rsidRDefault="008D5E31" w:rsidP="002B3D82">
      <w:pPr>
        <w:pStyle w:val="a4"/>
        <w:ind w:left="360" w:hanging="360"/>
        <w:rPr>
          <w:sz w:val="23"/>
          <w:szCs w:val="23"/>
        </w:rPr>
      </w:pPr>
    </w:p>
    <w:p w:rsidR="008D5E31" w:rsidRDefault="008D5E31" w:rsidP="002B3D82">
      <w:pPr>
        <w:pStyle w:val="a4"/>
        <w:ind w:left="360" w:hanging="360"/>
        <w:rPr>
          <w:sz w:val="23"/>
          <w:szCs w:val="23"/>
        </w:rPr>
      </w:pPr>
    </w:p>
    <w:p w:rsidR="002B3D82" w:rsidRPr="007F099B" w:rsidRDefault="002B3D82" w:rsidP="002B3D82">
      <w:pPr>
        <w:pStyle w:val="a4"/>
        <w:ind w:left="360" w:hanging="360"/>
        <w:rPr>
          <w:sz w:val="23"/>
          <w:szCs w:val="23"/>
        </w:rPr>
      </w:pPr>
      <w:r w:rsidRPr="007F099B">
        <w:rPr>
          <w:sz w:val="23"/>
          <w:szCs w:val="23"/>
        </w:rPr>
        <w:lastRenderedPageBreak/>
        <w:t>6.3.</w:t>
      </w:r>
      <w:r w:rsidR="009C7D15" w:rsidRPr="007F099B">
        <w:rPr>
          <w:sz w:val="23"/>
          <w:szCs w:val="23"/>
        </w:rPr>
        <w:t xml:space="preserve">Расходы по упаковке (включая стоимость тары), отгрузке и транспортировке Продукции входят в структуру цены </w:t>
      </w:r>
      <w:r w:rsidR="00DB7B7F" w:rsidRPr="007F099B">
        <w:rPr>
          <w:sz w:val="23"/>
          <w:szCs w:val="23"/>
        </w:rPr>
        <w:t>П</w:t>
      </w:r>
      <w:r w:rsidR="009C7D15" w:rsidRPr="007F099B">
        <w:rPr>
          <w:sz w:val="23"/>
          <w:szCs w:val="23"/>
        </w:rPr>
        <w:t>родукции по Договору.</w:t>
      </w:r>
    </w:p>
    <w:p w:rsidR="009C7D15" w:rsidRPr="007F099B" w:rsidRDefault="002B3D82" w:rsidP="002B3D82">
      <w:pPr>
        <w:pStyle w:val="a4"/>
        <w:ind w:left="360" w:hanging="360"/>
        <w:rPr>
          <w:sz w:val="23"/>
          <w:szCs w:val="23"/>
        </w:rPr>
      </w:pPr>
      <w:r w:rsidRPr="007F099B">
        <w:rPr>
          <w:sz w:val="23"/>
          <w:szCs w:val="23"/>
        </w:rPr>
        <w:t xml:space="preserve">6.4. </w:t>
      </w:r>
      <w:r w:rsidR="009C7D15" w:rsidRPr="007F099B">
        <w:rPr>
          <w:sz w:val="23"/>
          <w:szCs w:val="23"/>
        </w:rPr>
        <w:t xml:space="preserve">Расчеты по Договору производятся путем перечисления безналичных денежных средств на расчетный счет Поставщика, по согласованию </w:t>
      </w:r>
      <w:r w:rsidR="00DB7B7F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 возможны иные формы расчетов, не противоречащие действующему законодательству РФ.</w:t>
      </w:r>
    </w:p>
    <w:p w:rsidR="009C7D15" w:rsidRPr="007F099B" w:rsidRDefault="009C7D15" w:rsidP="002B3D82">
      <w:pPr>
        <w:pStyle w:val="a4"/>
        <w:numPr>
          <w:ilvl w:val="1"/>
          <w:numId w:val="8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В случае если Покупатель не является Грузополучателем по настоящему </w:t>
      </w:r>
      <w:r w:rsidR="00DB7B7F" w:rsidRPr="007F099B">
        <w:rPr>
          <w:sz w:val="23"/>
          <w:szCs w:val="23"/>
        </w:rPr>
        <w:t>Д</w:t>
      </w:r>
      <w:r w:rsidRPr="007F099B">
        <w:rPr>
          <w:sz w:val="23"/>
          <w:szCs w:val="23"/>
        </w:rPr>
        <w:t xml:space="preserve">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 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FA18E8" w:rsidRDefault="002B3D82" w:rsidP="002B3D82">
      <w:pPr>
        <w:pStyle w:val="a4"/>
        <w:ind w:left="360"/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7.</w:t>
      </w:r>
      <w:r w:rsidR="009C7D15" w:rsidRPr="007F099B">
        <w:rPr>
          <w:b/>
          <w:sz w:val="23"/>
          <w:szCs w:val="23"/>
        </w:rPr>
        <w:t>СРОК ДЕЙСТВИЯ ДОГОВОРА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7.1.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Договор вступает в силу с момента его подписания обеими </w:t>
      </w:r>
      <w:r w:rsidR="00DB7B7F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торонами и действует до полного выполне</w:t>
      </w:r>
      <w:r w:rsidR="009C7D15" w:rsidRPr="007F099B">
        <w:rPr>
          <w:sz w:val="23"/>
          <w:szCs w:val="23"/>
        </w:rPr>
        <w:softHyphen/>
        <w:t xml:space="preserve">ния </w:t>
      </w:r>
      <w:r w:rsidR="00DB7B7F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торонами взятых на себя обязательств или расторжения Договора.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7.2.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</w:t>
      </w:r>
      <w:r w:rsidR="007F099B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8D5E31" w:rsidRDefault="001940C2" w:rsidP="001940C2">
      <w:pPr>
        <w:pStyle w:val="a4"/>
        <w:ind w:left="3403"/>
        <w:rPr>
          <w:b/>
          <w:sz w:val="23"/>
          <w:szCs w:val="23"/>
        </w:rPr>
      </w:pPr>
      <w:r w:rsidRPr="008D5E31">
        <w:rPr>
          <w:b/>
          <w:sz w:val="23"/>
          <w:szCs w:val="23"/>
        </w:rPr>
        <w:t>8.</w:t>
      </w:r>
      <w:r w:rsidR="009C7D15" w:rsidRPr="007F099B">
        <w:rPr>
          <w:b/>
          <w:sz w:val="23"/>
          <w:szCs w:val="23"/>
        </w:rPr>
        <w:t>ОТВЕТСТВЕННОСТЬ СТОРОН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8.1.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В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</w:t>
      </w:r>
      <w:r w:rsidR="00DB7B7F" w:rsidRPr="007F099B">
        <w:rPr>
          <w:sz w:val="23"/>
          <w:szCs w:val="23"/>
        </w:rPr>
        <w:t>Д</w:t>
      </w:r>
      <w:r w:rsidR="009C7D15" w:rsidRPr="007F099B">
        <w:rPr>
          <w:sz w:val="23"/>
          <w:szCs w:val="23"/>
        </w:rPr>
        <w:t>оговора.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8.2.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В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(ст.395 ГК РФ), общий срок начисления которых не может превышать 3-х месяцев со дня нарушения </w:t>
      </w:r>
      <w:r w:rsidR="007F099B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 xml:space="preserve">тороной условий </w:t>
      </w:r>
      <w:r w:rsidR="00DB7B7F" w:rsidRPr="007F099B">
        <w:rPr>
          <w:sz w:val="23"/>
          <w:szCs w:val="23"/>
        </w:rPr>
        <w:t>Д</w:t>
      </w:r>
      <w:r w:rsidR="009C7D15" w:rsidRPr="007F099B">
        <w:rPr>
          <w:sz w:val="23"/>
          <w:szCs w:val="23"/>
        </w:rPr>
        <w:t>оговора.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8.3.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9C7D15" w:rsidRPr="007F099B">
        <w:rPr>
          <w:sz w:val="23"/>
          <w:szCs w:val="23"/>
        </w:rPr>
        <w:t>с даты вступления</w:t>
      </w:r>
      <w:proofErr w:type="gramEnd"/>
      <w:r w:rsidR="009C7D15" w:rsidRPr="007F099B">
        <w:rPr>
          <w:sz w:val="23"/>
          <w:szCs w:val="23"/>
        </w:rPr>
        <w:t xml:space="preserve"> судебного акта в законную силу.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8.4.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 xml:space="preserve">Уплата штрафных санкций не освобождает </w:t>
      </w:r>
      <w:r w:rsidR="00DB7B7F" w:rsidRPr="007F099B">
        <w:rPr>
          <w:sz w:val="23"/>
          <w:szCs w:val="23"/>
        </w:rPr>
        <w:t>С</w:t>
      </w:r>
      <w:r w:rsidR="009C7D15" w:rsidRPr="007F099B">
        <w:rPr>
          <w:sz w:val="23"/>
          <w:szCs w:val="23"/>
        </w:rPr>
        <w:t>тороны от полного исполнения своих обязательств по настоящему Договору.</w:t>
      </w:r>
    </w:p>
    <w:p w:rsidR="00F82384" w:rsidRPr="007F099B" w:rsidRDefault="00F82384">
      <w:pPr>
        <w:pStyle w:val="a4"/>
        <w:rPr>
          <w:sz w:val="23"/>
          <w:szCs w:val="23"/>
        </w:rPr>
      </w:pPr>
    </w:p>
    <w:p w:rsidR="009C7D15" w:rsidRPr="00FA18E8" w:rsidRDefault="002B3D82" w:rsidP="002B3D82">
      <w:pPr>
        <w:pStyle w:val="a4"/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9.</w:t>
      </w:r>
      <w:r w:rsidR="009C7D15" w:rsidRPr="007F099B">
        <w:rPr>
          <w:b/>
          <w:sz w:val="23"/>
          <w:szCs w:val="23"/>
        </w:rPr>
        <w:t>РАЗРЕШЕНИЕ СПОРОВ</w:t>
      </w:r>
    </w:p>
    <w:p w:rsidR="00DB7B7F" w:rsidRPr="007F099B" w:rsidRDefault="002B3D82" w:rsidP="00DB7B7F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>9.1.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>Все споры между сторонами, по которым не было достигнуто соглашение, разрешаются в соответствии с действующим законодательством РФ</w:t>
      </w:r>
      <w:r w:rsidR="00DB7B7F" w:rsidRPr="007F099B">
        <w:rPr>
          <w:b/>
          <w:color w:val="FF0000"/>
          <w:sz w:val="23"/>
          <w:szCs w:val="23"/>
        </w:rPr>
        <w:t xml:space="preserve"> </w:t>
      </w:r>
      <w:r w:rsidR="00DB7B7F" w:rsidRPr="007F099B">
        <w:rPr>
          <w:sz w:val="23"/>
          <w:szCs w:val="23"/>
        </w:rPr>
        <w:t>в Арбитражном суде Республики Карелия.</w:t>
      </w:r>
    </w:p>
    <w:p w:rsidR="009C7D15" w:rsidRPr="007F099B" w:rsidRDefault="002B3D82" w:rsidP="002B3D82">
      <w:pPr>
        <w:pStyle w:val="a4"/>
        <w:ind w:left="426" w:hanging="426"/>
        <w:rPr>
          <w:sz w:val="23"/>
          <w:szCs w:val="23"/>
        </w:rPr>
      </w:pPr>
      <w:r w:rsidRPr="007F099B">
        <w:rPr>
          <w:sz w:val="23"/>
          <w:szCs w:val="23"/>
        </w:rPr>
        <w:t>9.2.</w:t>
      </w:r>
      <w:r w:rsidR="00DB7B7F" w:rsidRPr="007F099B">
        <w:rPr>
          <w:sz w:val="23"/>
          <w:szCs w:val="23"/>
        </w:rPr>
        <w:t xml:space="preserve"> </w:t>
      </w:r>
      <w:r w:rsidR="009C7D15" w:rsidRPr="007F099B">
        <w:rPr>
          <w:sz w:val="23"/>
          <w:szCs w:val="23"/>
        </w:rPr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EB5CAF" w:rsidRPr="007F099B" w:rsidRDefault="00EB5CAF" w:rsidP="002B3D82">
      <w:pPr>
        <w:pStyle w:val="a4"/>
        <w:ind w:left="426" w:hanging="426"/>
        <w:rPr>
          <w:sz w:val="23"/>
          <w:szCs w:val="23"/>
        </w:rPr>
      </w:pP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 w:rsidP="002B3D82">
      <w:pPr>
        <w:pStyle w:val="a4"/>
        <w:numPr>
          <w:ilvl w:val="0"/>
          <w:numId w:val="9"/>
        </w:numPr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ИЗМЕНЕНИЕ УСЛОВИЙ ДОГОВОРА</w:t>
      </w:r>
    </w:p>
    <w:p w:rsidR="009C7D15" w:rsidRPr="007F099B" w:rsidRDefault="009C7D15" w:rsidP="002B3D82">
      <w:pPr>
        <w:pStyle w:val="a4"/>
        <w:numPr>
          <w:ilvl w:val="1"/>
          <w:numId w:val="2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Условия исполнения Договора могут быть изменены по взаимному согласию </w:t>
      </w:r>
      <w:r w:rsidR="007F099B" w:rsidRPr="007F099B">
        <w:rPr>
          <w:sz w:val="23"/>
          <w:szCs w:val="23"/>
        </w:rPr>
        <w:t>С</w:t>
      </w:r>
      <w:r w:rsidRPr="007F099B">
        <w:rPr>
          <w:sz w:val="23"/>
          <w:szCs w:val="23"/>
        </w:rPr>
        <w:t>торон с обязательным составлением письменного документа.</w:t>
      </w:r>
    </w:p>
    <w:p w:rsidR="009C7D15" w:rsidRDefault="009C7D15" w:rsidP="002B3D82">
      <w:pPr>
        <w:pStyle w:val="a4"/>
        <w:numPr>
          <w:ilvl w:val="1"/>
          <w:numId w:val="2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Ни одна </w:t>
      </w:r>
      <w:r w:rsidR="007F099B" w:rsidRPr="007F099B">
        <w:rPr>
          <w:sz w:val="23"/>
          <w:szCs w:val="23"/>
        </w:rPr>
        <w:t>С</w:t>
      </w:r>
      <w:r w:rsidRPr="007F099B">
        <w:rPr>
          <w:sz w:val="23"/>
          <w:szCs w:val="23"/>
        </w:rPr>
        <w:t xml:space="preserve">торона не вправе передавать свои права и обязанности по Договору третьей стороне без письменного согласия другой </w:t>
      </w:r>
      <w:r w:rsidR="007F099B" w:rsidRPr="007F099B">
        <w:rPr>
          <w:sz w:val="23"/>
          <w:szCs w:val="23"/>
        </w:rPr>
        <w:t>С</w:t>
      </w:r>
      <w:r w:rsidRPr="007F099B">
        <w:rPr>
          <w:sz w:val="23"/>
          <w:szCs w:val="23"/>
        </w:rPr>
        <w:t>тороны.</w:t>
      </w:r>
    </w:p>
    <w:p w:rsidR="003B50FC" w:rsidRDefault="003B50FC" w:rsidP="003B50FC">
      <w:pPr>
        <w:pStyle w:val="a4"/>
        <w:rPr>
          <w:sz w:val="23"/>
          <w:szCs w:val="23"/>
        </w:rPr>
      </w:pPr>
    </w:p>
    <w:p w:rsidR="003B50FC" w:rsidRDefault="003B50FC" w:rsidP="003B50FC">
      <w:pPr>
        <w:pStyle w:val="a4"/>
        <w:rPr>
          <w:sz w:val="23"/>
          <w:szCs w:val="23"/>
        </w:rPr>
      </w:pPr>
    </w:p>
    <w:p w:rsidR="003B50FC" w:rsidRDefault="003B50FC" w:rsidP="003B50FC">
      <w:pPr>
        <w:pStyle w:val="a4"/>
        <w:rPr>
          <w:sz w:val="23"/>
          <w:szCs w:val="23"/>
        </w:rPr>
      </w:pPr>
    </w:p>
    <w:p w:rsidR="003B50FC" w:rsidRPr="007F099B" w:rsidRDefault="003B50FC" w:rsidP="003B50FC">
      <w:pPr>
        <w:pStyle w:val="a4"/>
        <w:rPr>
          <w:sz w:val="23"/>
          <w:szCs w:val="23"/>
        </w:rPr>
      </w:pP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 w:rsidP="002B3D82">
      <w:pPr>
        <w:pStyle w:val="a4"/>
        <w:numPr>
          <w:ilvl w:val="0"/>
          <w:numId w:val="9"/>
        </w:numPr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ПРОЧИЕ УСЛОВИЯ</w:t>
      </w:r>
    </w:p>
    <w:p w:rsidR="009C7D15" w:rsidRPr="007F099B" w:rsidRDefault="009C7D15" w:rsidP="007F099B">
      <w:pPr>
        <w:pStyle w:val="a4"/>
        <w:numPr>
          <w:ilvl w:val="1"/>
          <w:numId w:val="11"/>
        </w:numPr>
        <w:rPr>
          <w:sz w:val="23"/>
          <w:szCs w:val="23"/>
        </w:rPr>
      </w:pPr>
      <w:r w:rsidRPr="007F099B">
        <w:rPr>
          <w:sz w:val="23"/>
          <w:szCs w:val="23"/>
        </w:rPr>
        <w:t>Договор составлен в двух подлинных экзем</w:t>
      </w:r>
      <w:r w:rsidR="007F099B" w:rsidRPr="007F099B">
        <w:rPr>
          <w:sz w:val="23"/>
          <w:szCs w:val="23"/>
        </w:rPr>
        <w:t>плярах по одному для каждой из С</w:t>
      </w:r>
      <w:r w:rsidRPr="007F099B">
        <w:rPr>
          <w:sz w:val="23"/>
          <w:szCs w:val="23"/>
        </w:rPr>
        <w:t>торон.</w:t>
      </w:r>
    </w:p>
    <w:p w:rsidR="009C7D15" w:rsidRPr="007F099B" w:rsidRDefault="009C7D15" w:rsidP="007F099B">
      <w:pPr>
        <w:pStyle w:val="a4"/>
        <w:numPr>
          <w:ilvl w:val="1"/>
          <w:numId w:val="11"/>
        </w:numPr>
        <w:rPr>
          <w:sz w:val="23"/>
          <w:szCs w:val="23"/>
        </w:rPr>
      </w:pPr>
      <w:r w:rsidRPr="007F099B">
        <w:rPr>
          <w:sz w:val="23"/>
          <w:szCs w:val="23"/>
        </w:rPr>
        <w:t xml:space="preserve">В случаях, не предусмотренных Договором, </w:t>
      </w:r>
      <w:r w:rsidR="007F099B" w:rsidRPr="007F099B">
        <w:rPr>
          <w:sz w:val="23"/>
          <w:szCs w:val="23"/>
        </w:rPr>
        <w:t>С</w:t>
      </w:r>
      <w:r w:rsidRPr="007F099B">
        <w:rPr>
          <w:sz w:val="23"/>
          <w:szCs w:val="23"/>
        </w:rPr>
        <w:t>тороны руководствуются положениями действующего законодательства РФ.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>
      <w:pPr>
        <w:pStyle w:val="a4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Приложения:</w:t>
      </w:r>
    </w:p>
    <w:p w:rsidR="009C7D15" w:rsidRPr="007F099B" w:rsidRDefault="00337BBF" w:rsidP="00337BBF">
      <w:pPr>
        <w:pStyle w:val="a4"/>
        <w:numPr>
          <w:ilvl w:val="0"/>
          <w:numId w:val="3"/>
        </w:numPr>
        <w:tabs>
          <w:tab w:val="left" w:pos="360"/>
        </w:tabs>
        <w:ind w:left="360"/>
        <w:rPr>
          <w:sz w:val="23"/>
          <w:szCs w:val="23"/>
        </w:rPr>
      </w:pPr>
      <w:r w:rsidRPr="007F099B">
        <w:rPr>
          <w:sz w:val="23"/>
          <w:szCs w:val="23"/>
        </w:rPr>
        <w:t>Спецификация на 1 листе.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 w:rsidP="007F099B">
      <w:pPr>
        <w:pStyle w:val="a4"/>
        <w:numPr>
          <w:ilvl w:val="0"/>
          <w:numId w:val="11"/>
        </w:numPr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АДРЕСА И БАНКОВСКИЕ РЕКВИЗИТЫ СТОРОН</w:t>
      </w:r>
    </w:p>
    <w:p w:rsidR="005E62A9" w:rsidRPr="007F099B" w:rsidRDefault="009C7D15" w:rsidP="007F099B">
      <w:pPr>
        <w:ind w:left="720" w:hanging="720"/>
        <w:rPr>
          <w:b/>
          <w:bCs/>
          <w:sz w:val="23"/>
          <w:szCs w:val="23"/>
        </w:rPr>
      </w:pPr>
      <w:r w:rsidRPr="007F099B">
        <w:rPr>
          <w:b/>
          <w:bCs/>
          <w:sz w:val="23"/>
          <w:szCs w:val="23"/>
        </w:rPr>
        <w:t>Поставщик:</w:t>
      </w:r>
      <w:r w:rsidR="005E62A9" w:rsidRPr="007F099B">
        <w:rPr>
          <w:b/>
          <w:bCs/>
          <w:sz w:val="23"/>
          <w:szCs w:val="23"/>
        </w:rPr>
        <w:t xml:space="preserve">  </w:t>
      </w:r>
    </w:p>
    <w:p w:rsidR="007F099B" w:rsidRPr="007F099B" w:rsidRDefault="007F099B" w:rsidP="007F099B">
      <w:pPr>
        <w:ind w:left="720" w:hanging="720"/>
        <w:rPr>
          <w:b/>
          <w:bCs/>
          <w:sz w:val="23"/>
          <w:szCs w:val="23"/>
        </w:rPr>
      </w:pPr>
    </w:p>
    <w:p w:rsidR="007F099B" w:rsidRPr="007F099B" w:rsidRDefault="007F099B" w:rsidP="007F099B">
      <w:pPr>
        <w:ind w:left="720" w:hanging="720"/>
        <w:rPr>
          <w:b/>
          <w:bCs/>
          <w:sz w:val="23"/>
          <w:szCs w:val="23"/>
        </w:rPr>
      </w:pPr>
    </w:p>
    <w:p w:rsidR="007F099B" w:rsidRPr="007F099B" w:rsidRDefault="007F099B" w:rsidP="007F099B">
      <w:pPr>
        <w:ind w:left="720" w:hanging="720"/>
        <w:rPr>
          <w:b/>
          <w:bCs/>
          <w:sz w:val="23"/>
          <w:szCs w:val="23"/>
        </w:rPr>
      </w:pPr>
    </w:p>
    <w:p w:rsidR="007F099B" w:rsidRPr="007F099B" w:rsidRDefault="007F099B" w:rsidP="007F099B">
      <w:pPr>
        <w:ind w:left="720" w:hanging="720"/>
        <w:rPr>
          <w:b/>
          <w:bCs/>
          <w:sz w:val="23"/>
          <w:szCs w:val="23"/>
        </w:rPr>
      </w:pPr>
    </w:p>
    <w:p w:rsidR="007F099B" w:rsidRPr="007F099B" w:rsidRDefault="007F099B" w:rsidP="007F099B">
      <w:pPr>
        <w:ind w:left="720" w:hanging="720"/>
        <w:rPr>
          <w:bCs/>
          <w:spacing w:val="3"/>
          <w:sz w:val="23"/>
          <w:szCs w:val="23"/>
        </w:rPr>
      </w:pPr>
    </w:p>
    <w:p w:rsidR="007F099B" w:rsidRPr="007F099B" w:rsidRDefault="007F099B" w:rsidP="007F099B">
      <w:pPr>
        <w:spacing w:line="240" w:lineRule="atLeast"/>
        <w:jc w:val="both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 xml:space="preserve">Покупатель: </w:t>
      </w:r>
    </w:p>
    <w:p w:rsidR="007F099B" w:rsidRPr="007F099B" w:rsidRDefault="007F099B" w:rsidP="007F099B">
      <w:pPr>
        <w:spacing w:line="240" w:lineRule="atLeast"/>
        <w:jc w:val="both"/>
        <w:rPr>
          <w:b/>
          <w:noProof/>
          <w:sz w:val="23"/>
          <w:szCs w:val="23"/>
        </w:rPr>
      </w:pPr>
      <w:r w:rsidRPr="007F099B">
        <w:rPr>
          <w:b/>
          <w:sz w:val="23"/>
          <w:szCs w:val="23"/>
        </w:rPr>
        <w:t>ОАО «Территориальная генерирующая компания № 1»;</w:t>
      </w:r>
      <w:r w:rsidRPr="007F099B">
        <w:rPr>
          <w:b/>
          <w:noProof/>
          <w:sz w:val="23"/>
          <w:szCs w:val="23"/>
        </w:rPr>
        <w:t xml:space="preserve"> </w:t>
      </w:r>
    </w:p>
    <w:p w:rsidR="007F099B" w:rsidRPr="007F099B" w:rsidRDefault="007F099B" w:rsidP="007F099B">
      <w:pPr>
        <w:spacing w:line="240" w:lineRule="atLeast"/>
        <w:jc w:val="both"/>
        <w:rPr>
          <w:noProof/>
          <w:sz w:val="23"/>
          <w:szCs w:val="23"/>
        </w:rPr>
      </w:pPr>
      <w:r w:rsidRPr="007F099B">
        <w:rPr>
          <w:noProof/>
          <w:sz w:val="23"/>
          <w:szCs w:val="23"/>
        </w:rPr>
        <w:t>Юридический адрес: 191186</w:t>
      </w:r>
      <w:r w:rsidR="00F57550">
        <w:rPr>
          <w:noProof/>
          <w:sz w:val="23"/>
          <w:szCs w:val="23"/>
        </w:rPr>
        <w:t xml:space="preserve">, г. Санкт-Петербург, </w:t>
      </w:r>
      <w:r w:rsidRPr="007F099B">
        <w:rPr>
          <w:noProof/>
          <w:sz w:val="23"/>
          <w:szCs w:val="23"/>
        </w:rPr>
        <w:t xml:space="preserve"> Марсово поле, д.1;</w:t>
      </w:r>
    </w:p>
    <w:p w:rsidR="007F099B" w:rsidRPr="007F099B" w:rsidRDefault="007F099B" w:rsidP="007F099B">
      <w:pPr>
        <w:spacing w:line="240" w:lineRule="atLeast"/>
        <w:jc w:val="both"/>
        <w:rPr>
          <w:sz w:val="23"/>
          <w:szCs w:val="23"/>
        </w:rPr>
      </w:pPr>
      <w:r w:rsidRPr="007F099B">
        <w:rPr>
          <w:noProof/>
          <w:sz w:val="23"/>
          <w:szCs w:val="23"/>
        </w:rPr>
        <w:t>Почтовый адрес: 197198,  г. Санкт-Петербург, пр. Добролюбова, д. 16, корп. 2, литера А.</w:t>
      </w:r>
    </w:p>
    <w:p w:rsidR="007F099B" w:rsidRPr="007F099B" w:rsidRDefault="007F099B" w:rsidP="007F099B">
      <w:pPr>
        <w:rPr>
          <w:sz w:val="23"/>
          <w:szCs w:val="23"/>
        </w:rPr>
      </w:pPr>
      <w:r w:rsidRPr="007F099B">
        <w:rPr>
          <w:sz w:val="23"/>
          <w:szCs w:val="23"/>
        </w:rPr>
        <w:t>ИНН</w:t>
      </w:r>
      <w:r w:rsidRPr="007F099B">
        <w:rPr>
          <w:noProof/>
          <w:sz w:val="23"/>
          <w:szCs w:val="23"/>
        </w:rPr>
        <w:t xml:space="preserve"> 7841312071, КПП 784101001, ОГРН 1057810153400, ОКПО 76201586</w:t>
      </w:r>
    </w:p>
    <w:p w:rsidR="007F099B" w:rsidRPr="007F099B" w:rsidRDefault="007F099B" w:rsidP="007F099B">
      <w:pPr>
        <w:spacing w:line="240" w:lineRule="atLeast"/>
        <w:jc w:val="both"/>
        <w:rPr>
          <w:b/>
          <w:sz w:val="23"/>
          <w:szCs w:val="23"/>
        </w:rPr>
      </w:pPr>
      <w:proofErr w:type="gramStart"/>
      <w:r w:rsidRPr="007F099B">
        <w:rPr>
          <w:sz w:val="23"/>
          <w:szCs w:val="23"/>
        </w:rPr>
        <w:t>р</w:t>
      </w:r>
      <w:proofErr w:type="gramEnd"/>
      <w:r w:rsidRPr="007F099B">
        <w:rPr>
          <w:sz w:val="23"/>
          <w:szCs w:val="23"/>
        </w:rPr>
        <w:t>/с</w:t>
      </w:r>
      <w:r w:rsidRPr="007F099B">
        <w:rPr>
          <w:noProof/>
          <w:sz w:val="23"/>
          <w:szCs w:val="23"/>
        </w:rPr>
        <w:t xml:space="preserve"> 40702810718010000017 </w:t>
      </w:r>
      <w:r w:rsidRPr="007F099B">
        <w:rPr>
          <w:sz w:val="23"/>
          <w:szCs w:val="23"/>
        </w:rPr>
        <w:t>в Филиале «Петроградский» ОАО «Банк ВТБ Северо-Запад», г. С-Петербург,   к/с</w:t>
      </w:r>
      <w:r w:rsidRPr="007F099B">
        <w:rPr>
          <w:noProof/>
          <w:sz w:val="23"/>
          <w:szCs w:val="23"/>
        </w:rPr>
        <w:t xml:space="preserve"> 30101810200000000791,</w:t>
      </w:r>
      <w:r w:rsidRPr="007F099B">
        <w:rPr>
          <w:sz w:val="23"/>
          <w:szCs w:val="23"/>
        </w:rPr>
        <w:t xml:space="preserve"> БИК</w:t>
      </w:r>
      <w:r w:rsidRPr="007F099B">
        <w:rPr>
          <w:noProof/>
          <w:sz w:val="23"/>
          <w:szCs w:val="23"/>
        </w:rPr>
        <w:t xml:space="preserve"> 044030791.</w:t>
      </w:r>
    </w:p>
    <w:p w:rsidR="007F099B" w:rsidRPr="007F099B" w:rsidRDefault="007F099B" w:rsidP="007F099B">
      <w:pPr>
        <w:spacing w:line="240" w:lineRule="atLeast"/>
        <w:jc w:val="both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Грузополучатель</w:t>
      </w:r>
      <w:r w:rsidRPr="007F099B">
        <w:rPr>
          <w:b/>
          <w:i/>
          <w:sz w:val="23"/>
          <w:szCs w:val="23"/>
        </w:rPr>
        <w:t>:</w:t>
      </w:r>
      <w:r w:rsidRPr="007F099B">
        <w:rPr>
          <w:b/>
          <w:sz w:val="23"/>
          <w:szCs w:val="23"/>
        </w:rPr>
        <w:t xml:space="preserve"> </w:t>
      </w:r>
    </w:p>
    <w:p w:rsidR="007F099B" w:rsidRPr="007F099B" w:rsidRDefault="007F099B" w:rsidP="007F099B">
      <w:pPr>
        <w:spacing w:line="240" w:lineRule="atLeast"/>
        <w:jc w:val="both"/>
        <w:rPr>
          <w:b/>
          <w:sz w:val="23"/>
          <w:szCs w:val="23"/>
        </w:rPr>
      </w:pPr>
      <w:r w:rsidRPr="007F099B">
        <w:rPr>
          <w:b/>
          <w:noProof/>
          <w:sz w:val="23"/>
          <w:szCs w:val="23"/>
        </w:rPr>
        <w:t>Филиал «Карельский» ОАО «ТГК-1»;</w:t>
      </w:r>
    </w:p>
    <w:p w:rsidR="007F099B" w:rsidRPr="007F099B" w:rsidRDefault="007F099B" w:rsidP="007F099B">
      <w:pPr>
        <w:spacing w:line="240" w:lineRule="atLeast"/>
        <w:jc w:val="both"/>
        <w:rPr>
          <w:noProof/>
          <w:sz w:val="23"/>
          <w:szCs w:val="23"/>
        </w:rPr>
      </w:pPr>
      <w:smartTag w:uri="urn:schemas-microsoft-com:office:smarttags" w:element="metricconverter">
        <w:smartTagPr>
          <w:attr w:name="ProductID" w:val="185035 г"/>
        </w:smartTagPr>
        <w:r w:rsidRPr="007F099B">
          <w:rPr>
            <w:noProof/>
            <w:sz w:val="23"/>
            <w:szCs w:val="23"/>
          </w:rPr>
          <w:t>185035 г</w:t>
        </w:r>
      </w:smartTag>
      <w:r w:rsidRPr="007F099B">
        <w:rPr>
          <w:noProof/>
          <w:sz w:val="23"/>
          <w:szCs w:val="23"/>
        </w:rPr>
        <w:t xml:space="preserve">. Петрозаводск, ул. Кирова, д.43. ИНН 7841312071, КПП 100102001, ОГРН 1057810153400,  </w:t>
      </w:r>
    </w:p>
    <w:p w:rsidR="007519D6" w:rsidRPr="007F099B" w:rsidRDefault="007519D6" w:rsidP="006A0680">
      <w:pPr>
        <w:rPr>
          <w:bCs/>
          <w:sz w:val="23"/>
          <w:szCs w:val="23"/>
        </w:rPr>
      </w:pPr>
    </w:p>
    <w:p w:rsidR="001C07D8" w:rsidRPr="007F099B" w:rsidRDefault="001C07D8" w:rsidP="001C07D8">
      <w:pPr>
        <w:rPr>
          <w:sz w:val="23"/>
          <w:szCs w:val="23"/>
        </w:rPr>
      </w:pPr>
    </w:p>
    <w:p w:rsidR="009C7D15" w:rsidRPr="007F099B" w:rsidRDefault="009C7D15">
      <w:pPr>
        <w:pStyle w:val="21"/>
        <w:jc w:val="both"/>
        <w:rPr>
          <w:sz w:val="23"/>
          <w:szCs w:val="23"/>
        </w:rPr>
      </w:pPr>
      <w:r w:rsidRPr="007F099B">
        <w:rPr>
          <w:sz w:val="23"/>
          <w:szCs w:val="23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C7D15" w:rsidRPr="007F099B" w:rsidRDefault="009C7D15">
      <w:pPr>
        <w:pStyle w:val="a4"/>
        <w:rPr>
          <w:sz w:val="23"/>
          <w:szCs w:val="23"/>
        </w:rPr>
      </w:pPr>
    </w:p>
    <w:p w:rsidR="009C7D15" w:rsidRPr="007F099B" w:rsidRDefault="009C7D15" w:rsidP="007F099B">
      <w:pPr>
        <w:pStyle w:val="a4"/>
        <w:numPr>
          <w:ilvl w:val="0"/>
          <w:numId w:val="11"/>
        </w:numPr>
        <w:jc w:val="center"/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ПОДПИСИ СТОРОН</w:t>
      </w:r>
    </w:p>
    <w:p w:rsidR="00407126" w:rsidRPr="007F099B" w:rsidRDefault="00407126">
      <w:pPr>
        <w:rPr>
          <w:b/>
          <w:sz w:val="23"/>
          <w:szCs w:val="23"/>
          <w:lang w:val="en-US"/>
        </w:rPr>
      </w:pPr>
    </w:p>
    <w:p w:rsidR="009C7D15" w:rsidRPr="007F099B" w:rsidRDefault="009C7D15">
      <w:pPr>
        <w:rPr>
          <w:b/>
          <w:sz w:val="23"/>
          <w:szCs w:val="23"/>
        </w:rPr>
      </w:pPr>
      <w:r w:rsidRPr="007F099B">
        <w:rPr>
          <w:b/>
          <w:sz w:val="23"/>
          <w:szCs w:val="23"/>
        </w:rPr>
        <w:t>Поставщик</w:t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ab/>
        <w:t xml:space="preserve">          </w:t>
      </w:r>
      <w:r w:rsidRPr="007F099B">
        <w:rPr>
          <w:sz w:val="23"/>
          <w:szCs w:val="23"/>
        </w:rPr>
        <w:t xml:space="preserve">    </w:t>
      </w:r>
      <w:r w:rsidRPr="007F099B">
        <w:rPr>
          <w:b/>
          <w:sz w:val="23"/>
          <w:szCs w:val="23"/>
        </w:rPr>
        <w:t>Покупатель</w:t>
      </w:r>
    </w:p>
    <w:p w:rsidR="009C7D15" w:rsidRPr="007F099B" w:rsidRDefault="007F099B">
      <w:pPr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</w:t>
      </w:r>
      <w:r w:rsidR="00C13AE0" w:rsidRPr="007F099B">
        <w:rPr>
          <w:sz w:val="23"/>
          <w:szCs w:val="23"/>
        </w:rPr>
        <w:tab/>
      </w:r>
      <w:r w:rsidR="00F82384" w:rsidRPr="007F099B">
        <w:rPr>
          <w:sz w:val="23"/>
          <w:szCs w:val="23"/>
        </w:rPr>
        <w:t xml:space="preserve">              </w:t>
      </w:r>
      <w:r w:rsidR="00407126" w:rsidRPr="007F099B">
        <w:rPr>
          <w:sz w:val="23"/>
          <w:szCs w:val="23"/>
        </w:rPr>
        <w:tab/>
      </w:r>
      <w:r w:rsidR="009C7D15" w:rsidRPr="007F099B">
        <w:rPr>
          <w:sz w:val="23"/>
          <w:szCs w:val="23"/>
        </w:rPr>
        <w:t xml:space="preserve">Заместитель генерального директора-                 </w:t>
      </w:r>
    </w:p>
    <w:p w:rsidR="009C7D15" w:rsidRPr="007F099B" w:rsidRDefault="009C7D15">
      <w:pPr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</w:t>
      </w:r>
      <w:r w:rsidR="00F82384" w:rsidRPr="007F099B">
        <w:rPr>
          <w:sz w:val="23"/>
          <w:szCs w:val="23"/>
        </w:rPr>
        <w:t xml:space="preserve">                  </w:t>
      </w:r>
      <w:r w:rsidRPr="007F099B">
        <w:rPr>
          <w:sz w:val="23"/>
          <w:szCs w:val="23"/>
        </w:rPr>
        <w:t xml:space="preserve">     </w:t>
      </w:r>
      <w:r w:rsidR="00407126" w:rsidRPr="00FA18E8">
        <w:rPr>
          <w:sz w:val="23"/>
          <w:szCs w:val="23"/>
        </w:rPr>
        <w:tab/>
      </w:r>
      <w:r w:rsidRPr="007F099B">
        <w:rPr>
          <w:sz w:val="23"/>
          <w:szCs w:val="23"/>
        </w:rPr>
        <w:t xml:space="preserve">директор филиала «Карельский»  ОАО «ТГК-1»                                                                                                                                                              </w:t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</w:t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           </w:t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                           </w:t>
      </w:r>
    </w:p>
    <w:p w:rsidR="009C7D15" w:rsidRPr="007F099B" w:rsidRDefault="007F099B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__________________                    </w:t>
      </w:r>
      <w:r w:rsidR="009C7D15" w:rsidRPr="007F099B">
        <w:rPr>
          <w:sz w:val="23"/>
          <w:szCs w:val="23"/>
        </w:rPr>
        <w:t xml:space="preserve">    </w:t>
      </w:r>
      <w:r w:rsidR="00F82384" w:rsidRPr="007F099B">
        <w:rPr>
          <w:sz w:val="23"/>
          <w:szCs w:val="23"/>
        </w:rPr>
        <w:t xml:space="preserve">                   </w:t>
      </w:r>
      <w:r w:rsidR="009C7D15" w:rsidRPr="007F099B">
        <w:rPr>
          <w:sz w:val="23"/>
          <w:szCs w:val="23"/>
        </w:rPr>
        <w:t xml:space="preserve"> </w:t>
      </w:r>
      <w:r w:rsidR="00407126" w:rsidRPr="007F099B">
        <w:rPr>
          <w:sz w:val="23"/>
          <w:szCs w:val="23"/>
        </w:rPr>
        <w:tab/>
      </w:r>
      <w:r w:rsidR="009C7D15" w:rsidRPr="007F099B">
        <w:rPr>
          <w:sz w:val="23"/>
          <w:szCs w:val="23"/>
        </w:rPr>
        <w:t>____________________ В.В. Белов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ab/>
      </w:r>
      <w:r w:rsidRPr="007F099B">
        <w:rPr>
          <w:sz w:val="23"/>
          <w:szCs w:val="23"/>
        </w:rPr>
        <w:tab/>
        <w:t xml:space="preserve">           </w:t>
      </w:r>
      <w:r w:rsidRPr="007F099B">
        <w:rPr>
          <w:sz w:val="23"/>
          <w:szCs w:val="23"/>
        </w:rPr>
        <w:tab/>
        <w:t xml:space="preserve">                                    </w:t>
      </w:r>
      <w:r w:rsidR="00F82384" w:rsidRPr="007F099B">
        <w:rPr>
          <w:sz w:val="23"/>
          <w:szCs w:val="23"/>
        </w:rPr>
        <w:t xml:space="preserve">              </w:t>
      </w:r>
      <w:r w:rsidR="00407126" w:rsidRPr="00FA18E8">
        <w:rPr>
          <w:sz w:val="23"/>
          <w:szCs w:val="23"/>
        </w:rPr>
        <w:tab/>
      </w:r>
      <w:r w:rsidRPr="007F099B">
        <w:rPr>
          <w:sz w:val="23"/>
          <w:szCs w:val="23"/>
        </w:rPr>
        <w:t xml:space="preserve">Главный бухгалтер 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 </w:t>
      </w:r>
      <w:r w:rsidRPr="007F099B">
        <w:rPr>
          <w:sz w:val="23"/>
          <w:szCs w:val="23"/>
        </w:rPr>
        <w:t xml:space="preserve"> </w:t>
      </w:r>
      <w:r w:rsidR="00407126" w:rsidRPr="00FA18E8">
        <w:rPr>
          <w:sz w:val="23"/>
          <w:szCs w:val="23"/>
        </w:rPr>
        <w:tab/>
      </w:r>
      <w:r w:rsidRPr="007F099B">
        <w:rPr>
          <w:sz w:val="23"/>
          <w:szCs w:val="23"/>
        </w:rPr>
        <w:t>филиала «Карельский»   ОАО «ТГК-1»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                                   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  </w:t>
      </w:r>
      <w:r w:rsidR="00407126" w:rsidRPr="00FA18E8">
        <w:rPr>
          <w:sz w:val="23"/>
          <w:szCs w:val="23"/>
        </w:rPr>
        <w:tab/>
      </w:r>
      <w:r w:rsidRPr="007F099B">
        <w:rPr>
          <w:sz w:val="23"/>
          <w:szCs w:val="23"/>
        </w:rPr>
        <w:t>_____________________</w:t>
      </w:r>
      <w:r w:rsidR="002A4177">
        <w:rPr>
          <w:sz w:val="23"/>
          <w:szCs w:val="23"/>
        </w:rPr>
        <w:t xml:space="preserve"> </w:t>
      </w:r>
      <w:r w:rsidRPr="007F099B">
        <w:rPr>
          <w:sz w:val="23"/>
          <w:szCs w:val="23"/>
        </w:rPr>
        <w:t>Е.В.</w:t>
      </w:r>
      <w:r w:rsidR="002A4177">
        <w:rPr>
          <w:sz w:val="23"/>
          <w:szCs w:val="23"/>
        </w:rPr>
        <w:t xml:space="preserve"> </w:t>
      </w:r>
      <w:r w:rsidRPr="007F099B">
        <w:rPr>
          <w:sz w:val="23"/>
          <w:szCs w:val="23"/>
        </w:rPr>
        <w:t>Герлиц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  </w:t>
      </w:r>
      <w:r w:rsidR="00407126" w:rsidRPr="0005088E">
        <w:rPr>
          <w:sz w:val="23"/>
          <w:szCs w:val="23"/>
        </w:rPr>
        <w:tab/>
      </w:r>
      <w:r w:rsidRPr="007F099B">
        <w:rPr>
          <w:sz w:val="23"/>
          <w:szCs w:val="23"/>
        </w:rPr>
        <w:t xml:space="preserve">Согласовано: </w:t>
      </w: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 </w:t>
      </w:r>
      <w:r w:rsidR="00407126" w:rsidRPr="0005088E">
        <w:rPr>
          <w:sz w:val="23"/>
          <w:szCs w:val="23"/>
        </w:rPr>
        <w:tab/>
      </w:r>
      <w:r w:rsidRPr="007F099B">
        <w:rPr>
          <w:sz w:val="23"/>
          <w:szCs w:val="23"/>
        </w:rPr>
        <w:t xml:space="preserve">Директор КСГЭС </w:t>
      </w:r>
    </w:p>
    <w:p w:rsidR="009C7D15" w:rsidRPr="007F099B" w:rsidRDefault="009C7D15">
      <w:pPr>
        <w:jc w:val="both"/>
        <w:rPr>
          <w:sz w:val="23"/>
          <w:szCs w:val="23"/>
        </w:rPr>
      </w:pPr>
    </w:p>
    <w:p w:rsidR="009C7D15" w:rsidRPr="007F099B" w:rsidRDefault="009C7D15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t xml:space="preserve">                                                                    </w:t>
      </w:r>
      <w:r w:rsidR="00F82384" w:rsidRPr="007F099B">
        <w:rPr>
          <w:sz w:val="23"/>
          <w:szCs w:val="23"/>
        </w:rPr>
        <w:t xml:space="preserve">                </w:t>
      </w:r>
      <w:r w:rsidRPr="007F099B">
        <w:rPr>
          <w:sz w:val="23"/>
          <w:szCs w:val="23"/>
        </w:rPr>
        <w:t xml:space="preserve"> </w:t>
      </w:r>
      <w:r w:rsidR="00F82384" w:rsidRPr="007F099B">
        <w:rPr>
          <w:sz w:val="23"/>
          <w:szCs w:val="23"/>
        </w:rPr>
        <w:t xml:space="preserve"> </w:t>
      </w:r>
      <w:r w:rsidR="00407126" w:rsidRPr="0005088E">
        <w:rPr>
          <w:sz w:val="23"/>
          <w:szCs w:val="23"/>
        </w:rPr>
        <w:tab/>
      </w:r>
      <w:r w:rsidRPr="007F099B">
        <w:rPr>
          <w:sz w:val="23"/>
          <w:szCs w:val="23"/>
        </w:rPr>
        <w:t>______</w:t>
      </w:r>
      <w:r w:rsidR="006A0680" w:rsidRPr="007F099B">
        <w:rPr>
          <w:sz w:val="23"/>
          <w:szCs w:val="23"/>
        </w:rPr>
        <w:t>_____________ Е.В. Лопатин</w:t>
      </w:r>
    </w:p>
    <w:p w:rsidR="00337BBF" w:rsidRPr="007F099B" w:rsidRDefault="00337BBF">
      <w:pPr>
        <w:jc w:val="both"/>
        <w:rPr>
          <w:sz w:val="23"/>
          <w:szCs w:val="23"/>
        </w:rPr>
      </w:pPr>
    </w:p>
    <w:p w:rsidR="009C7D15" w:rsidRPr="007F099B" w:rsidRDefault="009C7D15">
      <w:pPr>
        <w:jc w:val="both"/>
        <w:rPr>
          <w:sz w:val="23"/>
          <w:szCs w:val="23"/>
        </w:rPr>
      </w:pPr>
    </w:p>
    <w:p w:rsidR="009C7D15" w:rsidRPr="007F099B" w:rsidRDefault="005E62A9">
      <w:pPr>
        <w:jc w:val="both"/>
        <w:rPr>
          <w:sz w:val="23"/>
          <w:szCs w:val="23"/>
        </w:rPr>
      </w:pPr>
      <w:r w:rsidRPr="007F099B">
        <w:rPr>
          <w:sz w:val="23"/>
          <w:szCs w:val="23"/>
        </w:rPr>
        <w:br w:type="page"/>
      </w:r>
    </w:p>
    <w:p w:rsidR="009C7D15" w:rsidRPr="003B50FC" w:rsidRDefault="009C7D15" w:rsidP="0005088E">
      <w:pPr>
        <w:jc w:val="right"/>
        <w:rPr>
          <w:b/>
          <w:sz w:val="23"/>
          <w:szCs w:val="23"/>
        </w:rPr>
      </w:pPr>
      <w:r w:rsidRPr="003B50FC">
        <w:rPr>
          <w:b/>
          <w:sz w:val="23"/>
          <w:szCs w:val="23"/>
        </w:rPr>
        <w:lastRenderedPageBreak/>
        <w:t>ПРИЛОЖЕНИЕ № 1</w:t>
      </w:r>
    </w:p>
    <w:p w:rsidR="009C7D15" w:rsidRPr="00DF653E" w:rsidRDefault="00F82384" w:rsidP="00F82384">
      <w:pPr>
        <w:ind w:right="508"/>
        <w:rPr>
          <w:b/>
          <w:sz w:val="22"/>
          <w:szCs w:val="22"/>
        </w:rPr>
      </w:pPr>
      <w:r w:rsidRPr="00DF653E">
        <w:rPr>
          <w:sz w:val="22"/>
          <w:szCs w:val="22"/>
        </w:rPr>
        <w:t xml:space="preserve"> </w:t>
      </w:r>
      <w:r w:rsidR="009C7D15" w:rsidRPr="00DF653E">
        <w:rPr>
          <w:b/>
          <w:sz w:val="22"/>
          <w:szCs w:val="22"/>
        </w:rPr>
        <w:t xml:space="preserve">   </w:t>
      </w:r>
      <w:r w:rsidRPr="00DF653E">
        <w:rPr>
          <w:b/>
          <w:sz w:val="22"/>
          <w:szCs w:val="22"/>
        </w:rPr>
        <w:t xml:space="preserve">        </w:t>
      </w:r>
      <w:r w:rsidR="00165121" w:rsidRPr="00DF653E">
        <w:rPr>
          <w:b/>
          <w:sz w:val="22"/>
          <w:szCs w:val="22"/>
        </w:rPr>
        <w:t xml:space="preserve">        </w:t>
      </w:r>
      <w:r w:rsidR="009C7D15" w:rsidRPr="00DF653E">
        <w:rPr>
          <w:b/>
          <w:sz w:val="22"/>
          <w:szCs w:val="22"/>
        </w:rPr>
        <w:t xml:space="preserve">СПЕЦИФИКАЦИЯ  к </w:t>
      </w:r>
      <w:r w:rsidR="00E612A4" w:rsidRPr="00DF653E">
        <w:rPr>
          <w:b/>
          <w:sz w:val="22"/>
          <w:szCs w:val="22"/>
        </w:rPr>
        <w:t>Д</w:t>
      </w:r>
      <w:r w:rsidR="009C7D15" w:rsidRPr="00DF653E">
        <w:rPr>
          <w:b/>
          <w:sz w:val="22"/>
          <w:szCs w:val="22"/>
        </w:rPr>
        <w:t xml:space="preserve">оговору № ____ от « </w:t>
      </w:r>
      <w:r w:rsidRPr="00DF653E">
        <w:rPr>
          <w:b/>
          <w:sz w:val="22"/>
          <w:szCs w:val="22"/>
        </w:rPr>
        <w:t>____</w:t>
      </w:r>
      <w:r w:rsidR="009C7D15" w:rsidRPr="00DF653E">
        <w:rPr>
          <w:b/>
          <w:sz w:val="22"/>
          <w:szCs w:val="22"/>
        </w:rPr>
        <w:t xml:space="preserve"> »</w:t>
      </w:r>
      <w:r w:rsidR="00E612A4" w:rsidRPr="00DF653E">
        <w:rPr>
          <w:b/>
          <w:sz w:val="22"/>
          <w:szCs w:val="22"/>
        </w:rPr>
        <w:t xml:space="preserve"> _____________</w:t>
      </w:r>
      <w:r w:rsidR="009C7D15" w:rsidRPr="00DF653E">
        <w:rPr>
          <w:b/>
          <w:sz w:val="22"/>
          <w:szCs w:val="22"/>
        </w:rPr>
        <w:t xml:space="preserve"> 20</w:t>
      </w:r>
      <w:r w:rsidR="006A0680" w:rsidRPr="00DF653E">
        <w:rPr>
          <w:b/>
          <w:sz w:val="22"/>
          <w:szCs w:val="22"/>
        </w:rPr>
        <w:t>1</w:t>
      </w:r>
      <w:r w:rsidR="007F099B" w:rsidRPr="00DF653E">
        <w:rPr>
          <w:b/>
          <w:sz w:val="22"/>
          <w:szCs w:val="22"/>
        </w:rPr>
        <w:t>1</w:t>
      </w:r>
      <w:r w:rsidR="009C7D15" w:rsidRPr="00DF653E">
        <w:rPr>
          <w:b/>
          <w:sz w:val="22"/>
          <w:szCs w:val="22"/>
        </w:rPr>
        <w:t xml:space="preserve"> г.</w:t>
      </w:r>
    </w:p>
    <w:p w:rsidR="003B50FC" w:rsidRPr="00DF653E" w:rsidRDefault="003B50FC">
      <w:pPr>
        <w:ind w:right="2000"/>
        <w:rPr>
          <w:b/>
          <w:sz w:val="22"/>
          <w:szCs w:val="22"/>
        </w:rPr>
      </w:pP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777"/>
        <w:gridCol w:w="3852"/>
        <w:gridCol w:w="1084"/>
        <w:gridCol w:w="1147"/>
        <w:gridCol w:w="658"/>
        <w:gridCol w:w="992"/>
        <w:gridCol w:w="1750"/>
      </w:tblGrid>
      <w:tr w:rsidR="00B253E8" w:rsidRPr="00DF653E" w:rsidTr="003B50FC">
        <w:trPr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E8" w:rsidRPr="00DF653E" w:rsidRDefault="00B253E8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№</w:t>
            </w:r>
            <w:proofErr w:type="gramStart"/>
            <w:r w:rsidRPr="00DF653E">
              <w:rPr>
                <w:b/>
                <w:bCs/>
                <w:sz w:val="22"/>
                <w:szCs w:val="22"/>
                <w:lang w:eastAsia="ru-RU"/>
              </w:rPr>
              <w:t>п</w:t>
            </w:r>
            <w:proofErr w:type="gramEnd"/>
            <w:r w:rsidRPr="00DF653E">
              <w:rPr>
                <w:b/>
                <w:bCs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E8" w:rsidRPr="00DF653E" w:rsidRDefault="00B253E8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E8" w:rsidRPr="00DF653E" w:rsidRDefault="00B253E8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Ед. изм.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53E8" w:rsidRPr="00DF653E" w:rsidRDefault="00B253E8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Кол-во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53E8" w:rsidRPr="00DF653E" w:rsidRDefault="001101A0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Цена с НДС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53E8" w:rsidRPr="00DF653E" w:rsidRDefault="001101A0" w:rsidP="00B253E8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 w:rsidRPr="00DF653E">
              <w:rPr>
                <w:b/>
                <w:bCs/>
                <w:sz w:val="22"/>
                <w:szCs w:val="22"/>
                <w:lang w:eastAsia="ru-RU"/>
              </w:rPr>
              <w:t>Сумма с НДС</w:t>
            </w:r>
          </w:p>
        </w:tc>
      </w:tr>
      <w:tr w:rsidR="007F099B" w:rsidRPr="00DF653E" w:rsidTr="003B50FC">
        <w:trPr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099B" w:rsidRPr="00DF653E" w:rsidRDefault="007F099B" w:rsidP="00F96DE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099B" w:rsidRPr="00A836BA" w:rsidRDefault="007F099B" w:rsidP="00A836BA">
            <w:pPr>
              <w:suppressAutoHyphens w:val="0"/>
              <w:rPr>
                <w:sz w:val="22"/>
                <w:szCs w:val="22"/>
                <w:lang w:val="en-US"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Автомобиль УАЗ-39099</w:t>
            </w:r>
            <w:r w:rsidR="00A836BA">
              <w:rPr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99B" w:rsidRPr="00DF653E" w:rsidRDefault="007F099B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099B" w:rsidRPr="00DF653E" w:rsidRDefault="007F099B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99B" w:rsidRPr="00DF653E" w:rsidRDefault="007F099B" w:rsidP="00F96DE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99B" w:rsidRPr="00DF653E" w:rsidRDefault="007F099B" w:rsidP="00F96DEF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95337D" w:rsidRPr="00DF653E" w:rsidTr="003B50FC">
        <w:trPr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337D" w:rsidRPr="00DF653E" w:rsidRDefault="0095337D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337D" w:rsidRPr="00552D30" w:rsidRDefault="00552D30" w:rsidP="00552D30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552D30">
              <w:rPr>
                <w:rFonts w:ascii="Arial" w:hAnsi="Arial" w:cs="Arial"/>
                <w:bCs/>
                <w:color w:val="000000"/>
                <w:lang w:eastAsia="ru-RU"/>
              </w:rPr>
              <w:t xml:space="preserve">- </w:t>
            </w:r>
            <w:r w:rsidR="00A836BA">
              <w:rPr>
                <w:bCs/>
                <w:color w:val="000000"/>
                <w:sz w:val="22"/>
                <w:szCs w:val="22"/>
                <w:lang w:eastAsia="ru-RU"/>
              </w:rPr>
              <w:t>Двигатель 3МЗ-409 (Евро</w:t>
            </w:r>
            <w:r w:rsidR="00A836BA" w:rsidRPr="002B7F52">
              <w:rPr>
                <w:bCs/>
                <w:color w:val="000000"/>
                <w:sz w:val="22"/>
                <w:szCs w:val="22"/>
                <w:lang w:eastAsia="ru-RU"/>
              </w:rPr>
              <w:t>3</w:t>
            </w:r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 xml:space="preserve">) с подогревом. </w:t>
            </w:r>
            <w:proofErr w:type="gramStart"/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 xml:space="preserve">Подогреватель: </w:t>
            </w:r>
            <w:proofErr w:type="spellStart"/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>северс</w:t>
            </w:r>
            <w:proofErr w:type="spellEnd"/>
            <w:r w:rsidRPr="00552D30">
              <w:rPr>
                <w:bCs/>
                <w:color w:val="000000"/>
                <w:sz w:val="22"/>
                <w:szCs w:val="22"/>
                <w:lang w:eastAsia="ru-RU"/>
              </w:rPr>
              <w:t>-М, модель №17</w:t>
            </w:r>
            <w:r w:rsidR="0095337D" w:rsidRPr="00552D30">
              <w:rPr>
                <w:bCs/>
                <w:sz w:val="22"/>
                <w:szCs w:val="22"/>
                <w:lang w:eastAsia="ru-RU"/>
              </w:rPr>
              <w:t>)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37D" w:rsidRPr="00DF653E" w:rsidRDefault="00F96DEF" w:rsidP="007F09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37D" w:rsidRPr="00DF653E" w:rsidRDefault="00165121" w:rsidP="007F09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7D" w:rsidRPr="00DF653E" w:rsidRDefault="0095337D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337D" w:rsidRPr="00DF653E" w:rsidRDefault="0095337D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F96DEF" w:rsidRPr="00DF653E" w:rsidTr="003B50FC">
        <w:trPr>
          <w:gridAfter w:val="1"/>
          <w:wAfter w:w="1750" w:type="dxa"/>
          <w:trHeight w:val="255"/>
        </w:trPr>
        <w:tc>
          <w:tcPr>
            <w:tcW w:w="85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  <w:p w:rsidR="00F96DEF" w:rsidRPr="00DF653E" w:rsidRDefault="00F96DEF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b/>
                <w:sz w:val="22"/>
                <w:szCs w:val="22"/>
                <w:lang w:eastAsia="ru-RU"/>
              </w:rPr>
              <w:t>Комплектация к поставке: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50FC" w:rsidRPr="00DF653E" w:rsidRDefault="003B50FC" w:rsidP="00B253E8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gramStart"/>
            <w:r w:rsidRPr="00DF653E">
              <w:rPr>
                <w:sz w:val="22"/>
                <w:szCs w:val="22"/>
                <w:lang w:eastAsia="ru-RU"/>
              </w:rPr>
              <w:t xml:space="preserve">Магнитола фирмы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Pioneer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МР3 с активной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антеной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с установкой</w:t>
            </w:r>
            <w:proofErr w:type="gramEnd"/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50FC" w:rsidRPr="00DF653E" w:rsidRDefault="003B50FC" w:rsidP="00B253E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Колонки автомобильные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Pioneer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с установкой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C732A8" w:rsidRDefault="00C732A8" w:rsidP="00C732A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Зимняя шипованная резина на дисках 225/75R16 </w:t>
            </w:r>
            <w:proofErr w:type="spellStart"/>
            <w:r w:rsidRPr="00C732A8">
              <w:rPr>
                <w:color w:val="000000"/>
                <w:sz w:val="22"/>
                <w:szCs w:val="22"/>
                <w:lang w:eastAsia="ru-RU"/>
              </w:rPr>
              <w:t>Goodyear</w:t>
            </w:r>
            <w:proofErr w:type="spellEnd"/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732A8">
              <w:rPr>
                <w:color w:val="000000"/>
                <w:sz w:val="22"/>
                <w:szCs w:val="22"/>
                <w:lang w:eastAsia="ru-RU"/>
              </w:rPr>
              <w:t>Cargo</w:t>
            </w:r>
            <w:proofErr w:type="spellEnd"/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C732A8">
              <w:rPr>
                <w:color w:val="000000"/>
                <w:sz w:val="22"/>
                <w:szCs w:val="22"/>
                <w:lang w:eastAsia="ru-RU"/>
              </w:rPr>
              <w:t>UltraGrip</w:t>
            </w:r>
            <w:proofErr w:type="spellEnd"/>
            <w:r w:rsidRPr="00C732A8">
              <w:rPr>
                <w:color w:val="000000"/>
                <w:sz w:val="22"/>
                <w:szCs w:val="22"/>
                <w:lang w:eastAsia="ru-RU"/>
              </w:rPr>
              <w:t xml:space="preserve"> G124, год изготовления не ранее 2010.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Г</w:t>
            </w:r>
            <w:r w:rsidR="003B50FC" w:rsidRPr="00C732A8">
              <w:rPr>
                <w:sz w:val="22"/>
                <w:szCs w:val="22"/>
                <w:lang w:eastAsia="ru-RU"/>
              </w:rPr>
              <w:t>од изготовления не ранее 2010.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Коврики в салон и багажное отделение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Набор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автоинструмента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"Арсенал-104"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Домкрат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подкатной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3тн  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Ключ баллонный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DF653E">
              <w:rPr>
                <w:sz w:val="22"/>
                <w:szCs w:val="22"/>
                <w:lang w:eastAsia="ru-RU"/>
              </w:rPr>
              <w:t>Монтажка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для демонтажа авторезины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Свечной ключ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Автомобильная аптечка нового образца со сроком годности не менее 1 года от даты продажи автомобиля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Огнетушитель ОП-5 со сроком годности не менее 1 года от даты продажи автомобиля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Буксировочный трос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авиакапрон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на 7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тн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Чехлы на сиденья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3B50FC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Антикоррозийная полная обработка кузова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3B50FC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Подкрылки с установкой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Противотуманные фары (в комплекте) с установкой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Багажник на крышу с  установкой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 xml:space="preserve">Знак аварийной остановки нового образца (с </w:t>
            </w:r>
            <w:proofErr w:type="gramStart"/>
            <w:r w:rsidRPr="00DF653E">
              <w:rPr>
                <w:sz w:val="22"/>
                <w:szCs w:val="22"/>
                <w:lang w:eastAsia="ru-RU"/>
              </w:rPr>
              <w:t>пластиковым</w:t>
            </w:r>
            <w:proofErr w:type="gramEnd"/>
            <w:r w:rsidRPr="00DF653E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оракалом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Противооткатные упоры металлические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Пробка топливного бака (452) с ключами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Сигнализация "</w:t>
            </w:r>
            <w:proofErr w:type="spellStart"/>
            <w:r w:rsidRPr="00DF653E">
              <w:rPr>
                <w:sz w:val="22"/>
                <w:szCs w:val="22"/>
                <w:lang w:eastAsia="ru-RU"/>
              </w:rPr>
              <w:t>Magicar</w:t>
            </w:r>
            <w:proofErr w:type="spellEnd"/>
            <w:r w:rsidRPr="00DF653E">
              <w:rPr>
                <w:sz w:val="22"/>
                <w:szCs w:val="22"/>
                <w:lang w:eastAsia="ru-RU"/>
              </w:rPr>
              <w:t xml:space="preserve"> 6" или аналог с установкой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Ступичный ключ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proofErr w:type="spellStart"/>
            <w:r w:rsidRPr="00DF653E">
              <w:rPr>
                <w:sz w:val="22"/>
                <w:szCs w:val="22"/>
                <w:lang w:eastAsia="ru-RU"/>
              </w:rPr>
              <w:t>Фаркоп</w:t>
            </w:r>
            <w:proofErr w:type="spellEnd"/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Съемный внутренний столик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Машину оборудовать ремнями безопасности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Руководство по эксплуатации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Сервисная книжка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DF653E" w:rsidRDefault="003B50FC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Паспорт транспортного средства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F96DEF">
            <w:pPr>
              <w:jc w:val="center"/>
              <w:rPr>
                <w:sz w:val="22"/>
                <w:szCs w:val="22"/>
              </w:rPr>
            </w:pPr>
            <w:r w:rsidRPr="00DF653E">
              <w:rPr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3B50FC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DF653E">
              <w:rPr>
                <w:sz w:val="22"/>
                <w:szCs w:val="22"/>
                <w:lang w:eastAsia="ru-RU"/>
              </w:rPr>
              <w:t>1</w:t>
            </w:r>
          </w:p>
        </w:tc>
      </w:tr>
      <w:tr w:rsidR="00C732A8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32A8" w:rsidRPr="00DF653E" w:rsidRDefault="00C732A8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732A8" w:rsidRPr="00DF653E" w:rsidRDefault="00C732A8" w:rsidP="00F96DEF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A8" w:rsidRPr="00DF653E" w:rsidRDefault="00C732A8" w:rsidP="007F09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A8" w:rsidRPr="00DF653E" w:rsidRDefault="00C732A8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3B50FC" w:rsidRPr="00DF653E" w:rsidTr="003B50FC">
        <w:trPr>
          <w:gridAfter w:val="1"/>
          <w:wAfter w:w="1750" w:type="dxa"/>
          <w:trHeight w:val="255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0FC" w:rsidRPr="0005088E" w:rsidRDefault="0005088E" w:rsidP="00B253E8">
            <w:pPr>
              <w:suppressAutoHyphens w:val="0"/>
              <w:jc w:val="right"/>
              <w:rPr>
                <w:sz w:val="22"/>
                <w:szCs w:val="22"/>
                <w:lang w:val="en-US" w:eastAsia="ru-RU"/>
              </w:rPr>
            </w:pPr>
            <w:r>
              <w:rPr>
                <w:sz w:val="22"/>
                <w:szCs w:val="22"/>
                <w:lang w:val="en-US" w:eastAsia="ru-RU"/>
              </w:rPr>
              <w:t>29</w:t>
            </w:r>
          </w:p>
        </w:tc>
        <w:tc>
          <w:tcPr>
            <w:tcW w:w="4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0FC" w:rsidRPr="00F57550" w:rsidRDefault="0005088E" w:rsidP="0005088E">
            <w:pPr>
              <w:suppressAutoHyphens w:val="0"/>
              <w:rPr>
                <w:sz w:val="22"/>
                <w:szCs w:val="22"/>
                <w:lang w:val="en-US" w:eastAsia="ru-RU"/>
              </w:rPr>
            </w:pPr>
            <w:r>
              <w:rPr>
                <w:sz w:val="22"/>
                <w:szCs w:val="22"/>
                <w:lang w:eastAsia="ru-RU"/>
              </w:rPr>
              <w:t>Летняя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резина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шина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val="en-US" w:eastAsia="ru-RU"/>
              </w:rPr>
              <w:t>Goodyear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val="en-US" w:eastAsia="ru-RU"/>
              </w:rPr>
              <w:t>Wrangler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АТ</w:t>
            </w:r>
            <w:r w:rsidRPr="00F57550">
              <w:rPr>
                <w:sz w:val="22"/>
                <w:szCs w:val="22"/>
                <w:lang w:val="en-US" w:eastAsia="ru-RU"/>
              </w:rPr>
              <w:t>/</w:t>
            </w:r>
            <w:r>
              <w:rPr>
                <w:sz w:val="22"/>
                <w:szCs w:val="22"/>
                <w:lang w:val="en-US" w:eastAsia="ru-RU"/>
              </w:rPr>
              <w:t>SA</w:t>
            </w:r>
            <w:r w:rsidRPr="00F57550">
              <w:rPr>
                <w:sz w:val="22"/>
                <w:szCs w:val="22"/>
                <w:lang w:val="en-US" w:eastAsia="ru-RU"/>
              </w:rPr>
              <w:t xml:space="preserve"> 225/75 </w:t>
            </w:r>
            <w:r>
              <w:rPr>
                <w:sz w:val="22"/>
                <w:szCs w:val="22"/>
                <w:lang w:val="en-US" w:eastAsia="ru-RU"/>
              </w:rPr>
              <w:t>R</w:t>
            </w:r>
            <w:r w:rsidRPr="00F57550">
              <w:rPr>
                <w:sz w:val="22"/>
                <w:szCs w:val="22"/>
                <w:lang w:val="en-US" w:eastAsia="ru-RU"/>
              </w:rPr>
              <w:t>16</w:t>
            </w:r>
          </w:p>
        </w:tc>
        <w:tc>
          <w:tcPr>
            <w:tcW w:w="1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05088E" w:rsidRDefault="0005088E" w:rsidP="007F099B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50FC" w:rsidRPr="00DF653E" w:rsidRDefault="0005088E" w:rsidP="00B253E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</w:tbl>
    <w:p w:rsidR="003B50FC" w:rsidRPr="00DF653E" w:rsidRDefault="003B50FC" w:rsidP="003B50FC">
      <w:pPr>
        <w:rPr>
          <w:b/>
          <w:sz w:val="22"/>
          <w:szCs w:val="22"/>
        </w:rPr>
      </w:pPr>
      <w:r w:rsidRPr="00DF653E">
        <w:rPr>
          <w:b/>
          <w:sz w:val="22"/>
          <w:szCs w:val="22"/>
        </w:rPr>
        <w:t>ПОДПИСИ СТОРОН</w:t>
      </w:r>
    </w:p>
    <w:p w:rsidR="006F1D1C" w:rsidRPr="00DF653E" w:rsidRDefault="006F1D1C" w:rsidP="00165121">
      <w:pPr>
        <w:rPr>
          <w:b/>
          <w:sz w:val="22"/>
          <w:szCs w:val="22"/>
        </w:rPr>
      </w:pPr>
      <w:r w:rsidRPr="00DF653E">
        <w:rPr>
          <w:b/>
          <w:sz w:val="22"/>
          <w:szCs w:val="22"/>
        </w:rPr>
        <w:t>Поставщик</w:t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</w:r>
      <w:r w:rsidR="00F82384" w:rsidRPr="00DF653E">
        <w:rPr>
          <w:sz w:val="22"/>
          <w:szCs w:val="22"/>
        </w:rPr>
        <w:tab/>
        <w:t xml:space="preserve">     </w:t>
      </w:r>
      <w:r w:rsidRPr="00DF653E">
        <w:rPr>
          <w:sz w:val="22"/>
          <w:szCs w:val="22"/>
        </w:rPr>
        <w:t xml:space="preserve">  </w:t>
      </w:r>
      <w:r w:rsidRPr="00DF653E">
        <w:rPr>
          <w:b/>
          <w:sz w:val="22"/>
          <w:szCs w:val="22"/>
        </w:rPr>
        <w:t>Покупатель</w:t>
      </w:r>
    </w:p>
    <w:p w:rsidR="006F1D1C" w:rsidRPr="00DF653E" w:rsidRDefault="00165121" w:rsidP="00165121">
      <w:pPr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                </w:t>
      </w:r>
      <w:r w:rsidR="00DF653E" w:rsidRPr="00DF653E">
        <w:rPr>
          <w:sz w:val="22"/>
          <w:szCs w:val="22"/>
        </w:rPr>
        <w:t xml:space="preserve">          </w:t>
      </w:r>
      <w:r w:rsidR="006F1D1C" w:rsidRPr="00DF653E">
        <w:rPr>
          <w:sz w:val="22"/>
          <w:szCs w:val="22"/>
        </w:rPr>
        <w:t xml:space="preserve">Заместитель генерального директора-                 </w:t>
      </w:r>
    </w:p>
    <w:p w:rsidR="00F82384" w:rsidRPr="00DF653E" w:rsidRDefault="006F1D1C" w:rsidP="00165121">
      <w:pPr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</w:t>
      </w:r>
      <w:r w:rsidR="00F82384" w:rsidRPr="00DF653E">
        <w:rPr>
          <w:sz w:val="22"/>
          <w:szCs w:val="22"/>
        </w:rPr>
        <w:t xml:space="preserve">                        </w:t>
      </w:r>
      <w:r w:rsidRPr="00DF653E">
        <w:rPr>
          <w:sz w:val="22"/>
          <w:szCs w:val="22"/>
        </w:rPr>
        <w:t xml:space="preserve"> директор филиала «Карельский»</w:t>
      </w:r>
      <w:r w:rsidR="00DF653E" w:rsidRPr="00DF653E">
        <w:rPr>
          <w:sz w:val="22"/>
          <w:szCs w:val="22"/>
        </w:rPr>
        <w:t xml:space="preserve"> ОАО «ТГК-1»                                                                                                                                                              </w:t>
      </w:r>
    </w:p>
    <w:p w:rsidR="006F1D1C" w:rsidRPr="00DF653E" w:rsidRDefault="00F82384" w:rsidP="00DF653E">
      <w:pPr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                       </w:t>
      </w:r>
      <w:r w:rsidR="006F1D1C" w:rsidRPr="00DF653E">
        <w:rPr>
          <w:sz w:val="22"/>
          <w:szCs w:val="22"/>
        </w:rPr>
        <w:t xml:space="preserve">  </w:t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  <w:t xml:space="preserve"> </w:t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</w:r>
      <w:r w:rsidR="00DF653E">
        <w:rPr>
          <w:sz w:val="22"/>
          <w:szCs w:val="22"/>
        </w:rPr>
        <w:tab/>
        <w:t xml:space="preserve">   </w:t>
      </w:r>
      <w:r w:rsidR="00165121" w:rsidRPr="00DF653E">
        <w:rPr>
          <w:sz w:val="22"/>
          <w:szCs w:val="22"/>
        </w:rPr>
        <w:t xml:space="preserve">___________________                        </w:t>
      </w:r>
      <w:r w:rsidR="006D24A6" w:rsidRPr="00DF653E">
        <w:rPr>
          <w:sz w:val="22"/>
          <w:szCs w:val="22"/>
        </w:rPr>
        <w:t xml:space="preserve">                              </w:t>
      </w:r>
      <w:r w:rsidR="006F1D1C" w:rsidRPr="00DF653E">
        <w:rPr>
          <w:sz w:val="22"/>
          <w:szCs w:val="22"/>
        </w:rPr>
        <w:t>____________________ В.В. Белов</w:t>
      </w:r>
    </w:p>
    <w:p w:rsidR="006F1D1C" w:rsidRPr="00DF653E" w:rsidRDefault="006F1D1C" w:rsidP="006F1D1C">
      <w:pPr>
        <w:jc w:val="both"/>
        <w:rPr>
          <w:sz w:val="22"/>
          <w:szCs w:val="22"/>
        </w:rPr>
      </w:pPr>
      <w:r w:rsidRPr="00DF653E">
        <w:rPr>
          <w:sz w:val="22"/>
          <w:szCs w:val="22"/>
        </w:rPr>
        <w:tab/>
      </w:r>
      <w:r w:rsidRPr="00DF653E">
        <w:rPr>
          <w:sz w:val="22"/>
          <w:szCs w:val="22"/>
        </w:rPr>
        <w:tab/>
        <w:t xml:space="preserve">           </w:t>
      </w:r>
      <w:r w:rsidRPr="00DF653E">
        <w:rPr>
          <w:sz w:val="22"/>
          <w:szCs w:val="22"/>
        </w:rPr>
        <w:tab/>
        <w:t xml:space="preserve">                                       </w:t>
      </w:r>
      <w:r w:rsidR="00DF653E">
        <w:rPr>
          <w:sz w:val="22"/>
          <w:szCs w:val="22"/>
        </w:rPr>
        <w:t xml:space="preserve">             </w:t>
      </w:r>
      <w:r w:rsidRPr="00DF653E">
        <w:rPr>
          <w:sz w:val="22"/>
          <w:szCs w:val="22"/>
        </w:rPr>
        <w:t xml:space="preserve">Главный бухгалтер </w:t>
      </w:r>
    </w:p>
    <w:p w:rsidR="006F1D1C" w:rsidRPr="00DF653E" w:rsidRDefault="006F1D1C" w:rsidP="006F1D1C">
      <w:pPr>
        <w:jc w:val="both"/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 </w:t>
      </w:r>
      <w:r w:rsidR="00F82384" w:rsidRPr="00DF653E">
        <w:rPr>
          <w:sz w:val="22"/>
          <w:szCs w:val="22"/>
        </w:rPr>
        <w:t xml:space="preserve">                       </w:t>
      </w:r>
      <w:r w:rsidRPr="00DF653E">
        <w:rPr>
          <w:sz w:val="22"/>
          <w:szCs w:val="22"/>
        </w:rPr>
        <w:t xml:space="preserve"> филиала «Карельский»   ОАО «ТГК-1»</w:t>
      </w:r>
    </w:p>
    <w:p w:rsidR="006F1D1C" w:rsidRPr="00DF653E" w:rsidRDefault="006F1D1C" w:rsidP="006F1D1C">
      <w:pPr>
        <w:jc w:val="both"/>
        <w:rPr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                                     </w:t>
      </w:r>
    </w:p>
    <w:p w:rsidR="009C7D15" w:rsidRPr="00DF653E" w:rsidRDefault="006F1D1C" w:rsidP="00A41774">
      <w:pPr>
        <w:jc w:val="both"/>
        <w:rPr>
          <w:b/>
          <w:sz w:val="22"/>
          <w:szCs w:val="22"/>
        </w:rPr>
      </w:pPr>
      <w:r w:rsidRPr="00DF653E">
        <w:rPr>
          <w:sz w:val="22"/>
          <w:szCs w:val="22"/>
        </w:rPr>
        <w:t xml:space="preserve">                                                                  </w:t>
      </w:r>
      <w:r w:rsidR="00F82384" w:rsidRPr="00DF653E">
        <w:rPr>
          <w:sz w:val="22"/>
          <w:szCs w:val="22"/>
        </w:rPr>
        <w:t xml:space="preserve">                          </w:t>
      </w:r>
      <w:r w:rsidRPr="00DF653E">
        <w:rPr>
          <w:sz w:val="22"/>
          <w:szCs w:val="22"/>
        </w:rPr>
        <w:t>_____________________</w:t>
      </w:r>
      <w:proofErr w:type="spellStart"/>
      <w:r w:rsidRPr="00DF653E">
        <w:rPr>
          <w:sz w:val="22"/>
          <w:szCs w:val="22"/>
        </w:rPr>
        <w:t>Е.В.Герлиц</w:t>
      </w:r>
      <w:proofErr w:type="spellEnd"/>
    </w:p>
    <w:sectPr w:rsidR="009C7D15" w:rsidRPr="00DF653E" w:rsidSect="00A41774">
      <w:footerReference w:type="even" r:id="rId9"/>
      <w:footnotePr>
        <w:pos w:val="beneathText"/>
      </w:footnotePr>
      <w:pgSz w:w="11905" w:h="16837"/>
      <w:pgMar w:top="567" w:right="737" w:bottom="567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ECD" w:rsidRDefault="00E30ECD">
      <w:r>
        <w:separator/>
      </w:r>
    </w:p>
  </w:endnote>
  <w:endnote w:type="continuationSeparator" w:id="0">
    <w:p w:rsidR="00E30ECD" w:rsidRDefault="00E3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EF" w:rsidRDefault="00266909" w:rsidP="003120FC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96DE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96DEF" w:rsidRDefault="00F96D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ECD" w:rsidRDefault="00E30ECD">
      <w:r>
        <w:separator/>
      </w:r>
    </w:p>
  </w:footnote>
  <w:footnote w:type="continuationSeparator" w:id="0">
    <w:p w:rsidR="00E30ECD" w:rsidRDefault="00E30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51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4">
    <w:nsid w:val="0B8940F4"/>
    <w:multiLevelType w:val="multilevel"/>
    <w:tmpl w:val="BE72D1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D0B0A95"/>
    <w:multiLevelType w:val="multilevel"/>
    <w:tmpl w:val="508ED572"/>
    <w:lvl w:ilvl="0">
      <w:start w:val="6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B36850"/>
    <w:multiLevelType w:val="multilevel"/>
    <w:tmpl w:val="85F218E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4B46923"/>
    <w:multiLevelType w:val="multilevel"/>
    <w:tmpl w:val="6C98624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31A5E43"/>
    <w:multiLevelType w:val="multilevel"/>
    <w:tmpl w:val="0964B7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44D62CD"/>
    <w:multiLevelType w:val="multilevel"/>
    <w:tmpl w:val="224C1E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4DD49B3"/>
    <w:multiLevelType w:val="hybridMultilevel"/>
    <w:tmpl w:val="4AC0052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ECB"/>
    <w:rsid w:val="0005088E"/>
    <w:rsid w:val="001101A0"/>
    <w:rsid w:val="00164FC6"/>
    <w:rsid w:val="00165121"/>
    <w:rsid w:val="00174D9F"/>
    <w:rsid w:val="001940C2"/>
    <w:rsid w:val="001B0A82"/>
    <w:rsid w:val="001C07D8"/>
    <w:rsid w:val="001D5334"/>
    <w:rsid w:val="001F6EAB"/>
    <w:rsid w:val="002142E9"/>
    <w:rsid w:val="00246F03"/>
    <w:rsid w:val="00252D9F"/>
    <w:rsid w:val="00256905"/>
    <w:rsid w:val="00266909"/>
    <w:rsid w:val="002A4177"/>
    <w:rsid w:val="002B3D82"/>
    <w:rsid w:val="002B7F52"/>
    <w:rsid w:val="00300E1E"/>
    <w:rsid w:val="003120FC"/>
    <w:rsid w:val="00327077"/>
    <w:rsid w:val="00337BBF"/>
    <w:rsid w:val="003B50FC"/>
    <w:rsid w:val="00407126"/>
    <w:rsid w:val="00480D74"/>
    <w:rsid w:val="004B5FCC"/>
    <w:rsid w:val="004C1837"/>
    <w:rsid w:val="004E57B1"/>
    <w:rsid w:val="00506667"/>
    <w:rsid w:val="0052648F"/>
    <w:rsid w:val="00552D30"/>
    <w:rsid w:val="005A2930"/>
    <w:rsid w:val="005C2DBF"/>
    <w:rsid w:val="005C3E0A"/>
    <w:rsid w:val="005E62A9"/>
    <w:rsid w:val="00642B06"/>
    <w:rsid w:val="006616BB"/>
    <w:rsid w:val="00691CDA"/>
    <w:rsid w:val="006A0680"/>
    <w:rsid w:val="006D24A6"/>
    <w:rsid w:val="006D5C77"/>
    <w:rsid w:val="006E0D58"/>
    <w:rsid w:val="006E0EA9"/>
    <w:rsid w:val="006F1D1C"/>
    <w:rsid w:val="00735400"/>
    <w:rsid w:val="007519D6"/>
    <w:rsid w:val="00757576"/>
    <w:rsid w:val="007F099B"/>
    <w:rsid w:val="008C0ECB"/>
    <w:rsid w:val="008D5E31"/>
    <w:rsid w:val="008D65F8"/>
    <w:rsid w:val="008F460F"/>
    <w:rsid w:val="009056DA"/>
    <w:rsid w:val="00907CC6"/>
    <w:rsid w:val="00925B4D"/>
    <w:rsid w:val="0095179D"/>
    <w:rsid w:val="0095337D"/>
    <w:rsid w:val="00960CDC"/>
    <w:rsid w:val="00965651"/>
    <w:rsid w:val="009C7D15"/>
    <w:rsid w:val="009F1E27"/>
    <w:rsid w:val="00A04397"/>
    <w:rsid w:val="00A41774"/>
    <w:rsid w:val="00A5266B"/>
    <w:rsid w:val="00A836BA"/>
    <w:rsid w:val="00AE3151"/>
    <w:rsid w:val="00AF0B2B"/>
    <w:rsid w:val="00AF6205"/>
    <w:rsid w:val="00B253E8"/>
    <w:rsid w:val="00B45075"/>
    <w:rsid w:val="00B63622"/>
    <w:rsid w:val="00B67761"/>
    <w:rsid w:val="00BB669F"/>
    <w:rsid w:val="00C044C6"/>
    <w:rsid w:val="00C13AE0"/>
    <w:rsid w:val="00C17A7C"/>
    <w:rsid w:val="00C62649"/>
    <w:rsid w:val="00C64EE0"/>
    <w:rsid w:val="00C732A8"/>
    <w:rsid w:val="00CC71D7"/>
    <w:rsid w:val="00CD62FD"/>
    <w:rsid w:val="00D944B5"/>
    <w:rsid w:val="00DB7B7F"/>
    <w:rsid w:val="00DD00EA"/>
    <w:rsid w:val="00DF653E"/>
    <w:rsid w:val="00DF700A"/>
    <w:rsid w:val="00E00F68"/>
    <w:rsid w:val="00E07999"/>
    <w:rsid w:val="00E30ECD"/>
    <w:rsid w:val="00E612A4"/>
    <w:rsid w:val="00EB5CAF"/>
    <w:rsid w:val="00ED3317"/>
    <w:rsid w:val="00F57550"/>
    <w:rsid w:val="00F77C81"/>
    <w:rsid w:val="00F82384"/>
    <w:rsid w:val="00F906E2"/>
    <w:rsid w:val="00F96DEF"/>
    <w:rsid w:val="00FA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40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735400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35400"/>
    <w:pPr>
      <w:keepNext/>
      <w:numPr>
        <w:ilvl w:val="1"/>
        <w:numId w:val="1"/>
      </w:numPr>
      <w:spacing w:before="280"/>
      <w:ind w:left="120"/>
      <w:outlineLvl w:val="1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735400"/>
  </w:style>
  <w:style w:type="paragraph" w:customStyle="1" w:styleId="a3">
    <w:name w:val="Заголовок"/>
    <w:basedOn w:val="a"/>
    <w:next w:val="a4"/>
    <w:rsid w:val="007354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735400"/>
    <w:pPr>
      <w:jc w:val="both"/>
    </w:pPr>
    <w:rPr>
      <w:sz w:val="24"/>
    </w:rPr>
  </w:style>
  <w:style w:type="paragraph" w:styleId="a5">
    <w:name w:val="List"/>
    <w:basedOn w:val="a4"/>
    <w:rsid w:val="00735400"/>
    <w:rPr>
      <w:rFonts w:ascii="Arial" w:hAnsi="Arial" w:cs="Tahoma"/>
    </w:rPr>
  </w:style>
  <w:style w:type="paragraph" w:customStyle="1" w:styleId="11">
    <w:name w:val="Название1"/>
    <w:basedOn w:val="a"/>
    <w:rsid w:val="0073540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735400"/>
    <w:pPr>
      <w:suppressLineNumbers/>
    </w:pPr>
    <w:rPr>
      <w:rFonts w:ascii="Arial" w:hAnsi="Arial" w:cs="Tahoma"/>
    </w:rPr>
  </w:style>
  <w:style w:type="paragraph" w:styleId="a6">
    <w:name w:val="Title"/>
    <w:basedOn w:val="a"/>
    <w:next w:val="a7"/>
    <w:qFormat/>
    <w:rsid w:val="00735400"/>
    <w:pPr>
      <w:jc w:val="center"/>
    </w:pPr>
    <w:rPr>
      <w:b/>
      <w:sz w:val="24"/>
    </w:rPr>
  </w:style>
  <w:style w:type="paragraph" w:styleId="a7">
    <w:name w:val="Subtitle"/>
    <w:basedOn w:val="a3"/>
    <w:next w:val="a4"/>
    <w:qFormat/>
    <w:rsid w:val="00735400"/>
    <w:pPr>
      <w:jc w:val="center"/>
    </w:pPr>
    <w:rPr>
      <w:i/>
      <w:iCs/>
    </w:rPr>
  </w:style>
  <w:style w:type="paragraph" w:customStyle="1" w:styleId="21">
    <w:name w:val="Основной текст 21"/>
    <w:basedOn w:val="a"/>
    <w:rsid w:val="00735400"/>
    <w:rPr>
      <w:sz w:val="24"/>
    </w:rPr>
  </w:style>
  <w:style w:type="paragraph" w:customStyle="1" w:styleId="FR1">
    <w:name w:val="FR1"/>
    <w:rsid w:val="00735400"/>
    <w:pPr>
      <w:widowControl w:val="0"/>
      <w:suppressAutoHyphens/>
      <w:spacing w:before="20"/>
      <w:jc w:val="right"/>
    </w:pPr>
    <w:rPr>
      <w:rFonts w:ascii="Arial" w:hAnsi="Arial"/>
      <w:lang w:eastAsia="ar-SA"/>
    </w:rPr>
  </w:style>
  <w:style w:type="paragraph" w:customStyle="1" w:styleId="a8">
    <w:name w:val="Содержимое таблицы"/>
    <w:basedOn w:val="a"/>
    <w:rsid w:val="00735400"/>
    <w:pPr>
      <w:suppressLineNumbers/>
    </w:pPr>
  </w:style>
  <w:style w:type="paragraph" w:customStyle="1" w:styleId="a9">
    <w:name w:val="Заголовок таблицы"/>
    <w:basedOn w:val="a8"/>
    <w:rsid w:val="00735400"/>
    <w:pPr>
      <w:jc w:val="center"/>
    </w:pPr>
    <w:rPr>
      <w:b/>
      <w:bCs/>
    </w:rPr>
  </w:style>
  <w:style w:type="paragraph" w:styleId="aa">
    <w:name w:val="footer"/>
    <w:basedOn w:val="a"/>
    <w:rsid w:val="003120F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120FC"/>
  </w:style>
  <w:style w:type="paragraph" w:styleId="ac">
    <w:name w:val="header"/>
    <w:basedOn w:val="a"/>
    <w:link w:val="ad"/>
    <w:rsid w:val="002A417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A4177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40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735400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35400"/>
    <w:pPr>
      <w:keepNext/>
      <w:numPr>
        <w:ilvl w:val="1"/>
        <w:numId w:val="1"/>
      </w:numPr>
      <w:spacing w:before="280"/>
      <w:ind w:left="120"/>
      <w:outlineLvl w:val="1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735400"/>
  </w:style>
  <w:style w:type="paragraph" w:customStyle="1" w:styleId="a3">
    <w:name w:val="Заголовок"/>
    <w:basedOn w:val="a"/>
    <w:next w:val="a4"/>
    <w:rsid w:val="007354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735400"/>
    <w:pPr>
      <w:jc w:val="both"/>
    </w:pPr>
    <w:rPr>
      <w:sz w:val="24"/>
    </w:rPr>
  </w:style>
  <w:style w:type="paragraph" w:styleId="a5">
    <w:name w:val="List"/>
    <w:basedOn w:val="a4"/>
    <w:rsid w:val="00735400"/>
    <w:rPr>
      <w:rFonts w:ascii="Arial" w:hAnsi="Arial" w:cs="Tahoma"/>
    </w:rPr>
  </w:style>
  <w:style w:type="paragraph" w:customStyle="1" w:styleId="11">
    <w:name w:val="Название1"/>
    <w:basedOn w:val="a"/>
    <w:rsid w:val="0073540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735400"/>
    <w:pPr>
      <w:suppressLineNumbers/>
    </w:pPr>
    <w:rPr>
      <w:rFonts w:ascii="Arial" w:hAnsi="Arial" w:cs="Tahoma"/>
    </w:rPr>
  </w:style>
  <w:style w:type="paragraph" w:styleId="a6">
    <w:name w:val="Title"/>
    <w:basedOn w:val="a"/>
    <w:next w:val="a7"/>
    <w:qFormat/>
    <w:rsid w:val="00735400"/>
    <w:pPr>
      <w:jc w:val="center"/>
    </w:pPr>
    <w:rPr>
      <w:b/>
      <w:sz w:val="24"/>
    </w:rPr>
  </w:style>
  <w:style w:type="paragraph" w:styleId="a7">
    <w:name w:val="Subtitle"/>
    <w:basedOn w:val="a3"/>
    <w:next w:val="a4"/>
    <w:qFormat/>
    <w:rsid w:val="00735400"/>
    <w:pPr>
      <w:jc w:val="center"/>
    </w:pPr>
    <w:rPr>
      <w:i/>
      <w:iCs/>
    </w:rPr>
  </w:style>
  <w:style w:type="paragraph" w:customStyle="1" w:styleId="21">
    <w:name w:val="Основной текст 21"/>
    <w:basedOn w:val="a"/>
    <w:rsid w:val="00735400"/>
    <w:rPr>
      <w:sz w:val="24"/>
    </w:rPr>
  </w:style>
  <w:style w:type="paragraph" w:customStyle="1" w:styleId="FR1">
    <w:name w:val="FR1"/>
    <w:rsid w:val="00735400"/>
    <w:pPr>
      <w:widowControl w:val="0"/>
      <w:suppressAutoHyphens/>
      <w:spacing w:before="20"/>
      <w:jc w:val="right"/>
    </w:pPr>
    <w:rPr>
      <w:rFonts w:ascii="Arial" w:hAnsi="Arial"/>
      <w:lang w:eastAsia="ar-SA"/>
    </w:rPr>
  </w:style>
  <w:style w:type="paragraph" w:customStyle="1" w:styleId="a8">
    <w:name w:val="Содержимое таблицы"/>
    <w:basedOn w:val="a"/>
    <w:rsid w:val="00735400"/>
    <w:pPr>
      <w:suppressLineNumbers/>
    </w:pPr>
  </w:style>
  <w:style w:type="paragraph" w:customStyle="1" w:styleId="a9">
    <w:name w:val="Заголовок таблицы"/>
    <w:basedOn w:val="a8"/>
    <w:rsid w:val="00735400"/>
    <w:pPr>
      <w:jc w:val="center"/>
    </w:pPr>
    <w:rPr>
      <w:b/>
      <w:bCs/>
    </w:rPr>
  </w:style>
  <w:style w:type="paragraph" w:styleId="aa">
    <w:name w:val="footer"/>
    <w:basedOn w:val="a"/>
    <w:rsid w:val="003120F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120FC"/>
  </w:style>
  <w:style w:type="paragraph" w:styleId="ac">
    <w:name w:val="header"/>
    <w:basedOn w:val="a"/>
    <w:link w:val="ad"/>
    <w:rsid w:val="002A417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A417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079EF-6444-45D5-8F14-D715FF74D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</vt:lpstr>
    </vt:vector>
  </TitlesOfParts>
  <Company>КСГЭС</Company>
  <LinksUpToDate>false</LinksUpToDate>
  <CharactersWithSpaces>12357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</dc:title>
  <dc:creator>user</dc:creator>
  <cp:lastModifiedBy>Галанкина</cp:lastModifiedBy>
  <cp:revision>2</cp:revision>
  <cp:lastPrinted>2011-01-17T13:53:00Z</cp:lastPrinted>
  <dcterms:created xsi:type="dcterms:W3CDTF">2011-06-10T06:38:00Z</dcterms:created>
  <dcterms:modified xsi:type="dcterms:W3CDTF">2011-06-10T06:38:00Z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-14954270</vt:i4>
  </property>
  <property fmtid="{D5CDD505-2E9C-101B-9397-08002B2CF9AE}" pid="3" name="_NewReviewCycle">
    <vt:lpwstr/>
  </property>
  <property fmtid="{D5CDD505-2E9C-101B-9397-08002B2CF9AE}" pid="4" name="_EmailSubject">
    <vt:lpwstr>Техническое задание и проект договора на поставку УАЗа для Каскада Сунских ГЭС</vt:lpwstr>
  </property>
  <property fmtid="{D5CDD505-2E9C-101B-9397-08002B2CF9AE}" pid="5" name="_AuthorEmail">
    <vt:lpwstr>kobec@karelia.tgk1.ru</vt:lpwstr>
  </property>
  <property fmtid="{D5CDD505-2E9C-101B-9397-08002B2CF9AE}" pid="6" name="_AuthorEmailDisplayName">
    <vt:lpwstr>Nadegda Kobec</vt:lpwstr>
  </property>
  <property fmtid="{D5CDD505-2E9C-101B-9397-08002B2CF9AE}" pid="7" name="_ReviewingToolsShownOnce">
    <vt:lpwstr/>
  </property>
</Properties>
</file>